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4BFC4" w14:textId="77777777" w:rsidR="00466A55" w:rsidRPr="001A0494" w:rsidRDefault="00466A55" w:rsidP="001A0494">
      <w:pPr>
        <w:rPr>
          <w:rFonts w:asciiTheme="minorHAnsi" w:hAnsiTheme="minorHAnsi" w:cstheme="minorHAnsi"/>
          <w:sz w:val="22"/>
          <w:szCs w:val="22"/>
        </w:rPr>
      </w:pPr>
    </w:p>
    <w:p w14:paraId="41875A7C" w14:textId="1EAD7F33" w:rsidR="00466A55" w:rsidRPr="001A0494" w:rsidRDefault="001A0494" w:rsidP="001A0494">
      <w:pPr>
        <w:spacing w:before="22"/>
        <w:jc w:val="center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1A0494">
        <w:rPr>
          <w:rFonts w:asciiTheme="minorHAnsi" w:hAnsiTheme="minorHAnsi" w:cstheme="minorHAnsi"/>
          <w:b/>
          <w:position w:val="-1"/>
          <w:sz w:val="22"/>
          <w:szCs w:val="22"/>
        </w:rPr>
        <w:t>C</w:t>
      </w:r>
      <w:r w:rsidRPr="001A049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1A0494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1A049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pacing w:val="6"/>
          <w:position w:val="-1"/>
          <w:sz w:val="22"/>
          <w:szCs w:val="22"/>
        </w:rPr>
        <w:t>M</w:t>
      </w:r>
      <w:r w:rsidRPr="001A049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position w:val="-1"/>
          <w:sz w:val="22"/>
          <w:szCs w:val="22"/>
        </w:rPr>
        <w:t>C</w:t>
      </w:r>
      <w:r w:rsidRPr="001A0494">
        <w:rPr>
          <w:rFonts w:asciiTheme="minorHAnsi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1A0494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U</w:t>
      </w:r>
      <w:r w:rsidRPr="001A0494">
        <w:rPr>
          <w:rFonts w:asciiTheme="minorHAnsi" w:hAnsiTheme="minorHAnsi" w:cstheme="minorHAnsi"/>
          <w:b/>
          <w:spacing w:val="6"/>
          <w:position w:val="-1"/>
          <w:sz w:val="22"/>
          <w:szCs w:val="22"/>
        </w:rPr>
        <w:t>M</w:t>
      </w:r>
      <w:r w:rsidRPr="001A0494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"/>
        <w:gridCol w:w="2454"/>
        <w:gridCol w:w="6458"/>
      </w:tblGrid>
      <w:tr w:rsidR="00466A55" w:rsidRPr="001A0494" w14:paraId="11446A65" w14:textId="77777777">
        <w:trPr>
          <w:trHeight w:hRule="exact" w:val="39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00A71799" w14:textId="77777777" w:rsidR="00466A55" w:rsidRPr="001A0494" w:rsidRDefault="001A0494" w:rsidP="001A0494">
            <w:pPr>
              <w:spacing w:before="72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14:paraId="2541062D" w14:textId="77777777" w:rsidR="00466A55" w:rsidRPr="001A0494" w:rsidRDefault="001A0494" w:rsidP="001A0494">
            <w:pPr>
              <w:spacing w:before="72"/>
              <w:ind w:left="112"/>
              <w:rPr>
                <w:rFonts w:asciiTheme="minorHAnsi" w:hAnsiTheme="minorHAnsi" w:cstheme="minorHAnsi"/>
                <w:sz w:val="22"/>
                <w:szCs w:val="22"/>
              </w:rPr>
            </w:pPr>
            <w:r w:rsidRPr="001A049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>m</w:t>
            </w:r>
            <w:r w:rsidRPr="001A0494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</w:tcPr>
          <w:p w14:paraId="4A96ABAA" w14:textId="77777777" w:rsidR="00466A55" w:rsidRPr="001A0494" w:rsidRDefault="001A0494" w:rsidP="001A0494">
            <w:pPr>
              <w:spacing w:before="72"/>
              <w:ind w:left="212"/>
              <w:rPr>
                <w:rFonts w:asciiTheme="minorHAnsi" w:hAnsiTheme="minorHAnsi" w:cstheme="minorHAnsi"/>
                <w:sz w:val="22"/>
                <w:szCs w:val="22"/>
              </w:rPr>
            </w:pPr>
            <w:r w:rsidRPr="001A049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1A049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r w:rsidRPr="001A049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1A0494">
              <w:rPr>
                <w:rFonts w:asciiTheme="minorHAnsi" w:hAnsiTheme="minorHAnsi" w:cstheme="minorHAnsi"/>
                <w:b/>
                <w:spacing w:val="-11"/>
                <w:sz w:val="22"/>
                <w:szCs w:val="22"/>
              </w:rPr>
              <w:t>m</w:t>
            </w:r>
            <w:r w:rsidRPr="001A0494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1A0494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1A0494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h</w:t>
            </w:r>
            <w:r w:rsidRPr="001A0494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b/>
                <w:spacing w:val="7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h</w:t>
            </w:r>
            <w:r w:rsidRPr="001A0494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va</w:t>
            </w:r>
            <w:r w:rsidRPr="001A049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j</w:t>
            </w:r>
            <w:r w:rsidRPr="001A049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1A0494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1A0494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Ja</w:t>
            </w:r>
            <w:r w:rsidRPr="001A0494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d</w:t>
            </w:r>
            <w:r w:rsidRPr="001A0494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h</w:t>
            </w:r>
            <w:r w:rsidRPr="001A0494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v</w:t>
            </w:r>
          </w:p>
        </w:tc>
      </w:tr>
      <w:tr w:rsidR="00466A55" w:rsidRPr="001A0494" w14:paraId="5FD25EB5" w14:textId="77777777">
        <w:trPr>
          <w:trHeight w:hRule="exact" w:val="64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08B26762" w14:textId="77777777" w:rsidR="00466A55" w:rsidRPr="001A0494" w:rsidRDefault="001A0494" w:rsidP="001A0494">
            <w:pPr>
              <w:spacing w:before="46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14:paraId="3F34C10A" w14:textId="77777777" w:rsidR="00466A55" w:rsidRPr="001A0494" w:rsidRDefault="001A0494" w:rsidP="001A0494">
            <w:pPr>
              <w:spacing w:before="46"/>
              <w:ind w:left="169"/>
              <w:rPr>
                <w:rFonts w:asciiTheme="minorHAnsi" w:hAnsiTheme="minorHAnsi" w:cstheme="minorHAnsi"/>
                <w:sz w:val="22"/>
                <w:szCs w:val="22"/>
              </w:rPr>
            </w:pPr>
            <w:r w:rsidRPr="001A049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1A049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>g</w:t>
            </w:r>
            <w:r w:rsidRPr="001A0494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1A0494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>o</w:t>
            </w:r>
            <w:r w:rsidRPr="001A0494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>n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</w:tcPr>
          <w:p w14:paraId="65DE7D70" w14:textId="77777777" w:rsidR="00466A55" w:rsidRPr="001A0494" w:rsidRDefault="001A0494" w:rsidP="001A0494">
            <w:pPr>
              <w:spacing w:before="46"/>
              <w:ind w:left="238" w:right="216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049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1A049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1A049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1A049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</w:t>
            </w:r>
            <w:r w:rsidRPr="001A049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1A049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A0494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1A049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1A049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ar</w:t>
            </w:r>
            <w:r w:rsidRPr="001A049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1A049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A049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s,</w:t>
            </w:r>
          </w:p>
          <w:p w14:paraId="237F259B" w14:textId="77777777" w:rsidR="00466A55" w:rsidRPr="001A0494" w:rsidRDefault="001A0494" w:rsidP="001A0494">
            <w:pPr>
              <w:spacing w:before="35"/>
              <w:ind w:left="385" w:right="2481"/>
              <w:rPr>
                <w:rFonts w:asciiTheme="minorHAnsi" w:hAnsiTheme="minorHAnsi" w:cstheme="minorHAnsi"/>
                <w:sz w:val="22"/>
                <w:szCs w:val="22"/>
              </w:rPr>
            </w:pP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1A049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r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1A049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B</w:t>
            </w:r>
            <w:r w:rsidRPr="001A049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1A049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1A049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1A049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1A049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1A049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1A049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y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A0494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1A049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1A049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1A049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1A049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d.</w:t>
            </w:r>
          </w:p>
        </w:tc>
      </w:tr>
      <w:tr w:rsidR="00466A55" w:rsidRPr="001A0494" w14:paraId="0E35B86E" w14:textId="77777777">
        <w:trPr>
          <w:trHeight w:hRule="exact" w:val="339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248836D3" w14:textId="77777777" w:rsidR="00466A55" w:rsidRPr="001A0494" w:rsidRDefault="00466A55" w:rsidP="001A04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14:paraId="18ABF3CD" w14:textId="77777777" w:rsidR="00466A55" w:rsidRPr="001A0494" w:rsidRDefault="001A0494" w:rsidP="001A0494">
            <w:pPr>
              <w:spacing w:before="11"/>
              <w:ind w:left="83"/>
              <w:rPr>
                <w:rFonts w:asciiTheme="minorHAnsi" w:hAnsiTheme="minorHAnsi" w:cstheme="minorHAnsi"/>
                <w:sz w:val="22"/>
                <w:szCs w:val="22"/>
              </w:rPr>
            </w:pP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–</w:t>
            </w:r>
            <w:r w:rsidRPr="001A0494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>m</w:t>
            </w:r>
            <w:r w:rsidRPr="001A0494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1A0494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 </w:t>
            </w:r>
            <w:r w:rsidRPr="001A049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1A0494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>o</w:t>
            </w:r>
            <w:r w:rsidRPr="001A0494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>n</w:t>
            </w:r>
            <w:r w:rsidRPr="001A0494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1A049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</w:tcPr>
          <w:p w14:paraId="17B4CD53" w14:textId="77777777" w:rsidR="00466A55" w:rsidRPr="001A0494" w:rsidRDefault="001A0494" w:rsidP="001A0494">
            <w:pPr>
              <w:spacing w:before="11"/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hyperlink r:id="rId5">
              <w:r w:rsidRPr="001A0494">
                <w:rPr>
                  <w:rFonts w:asciiTheme="minorHAnsi" w:hAnsiTheme="minorHAnsi" w:cstheme="minorHAnsi"/>
                  <w:spacing w:val="-5"/>
                  <w:sz w:val="22"/>
                  <w:szCs w:val="22"/>
                </w:rPr>
                <w:t>d</w:t>
              </w:r>
              <w:r w:rsidRPr="001A0494">
                <w:rPr>
                  <w:rFonts w:asciiTheme="minorHAnsi" w:hAnsiTheme="minorHAnsi" w:cstheme="minorHAnsi"/>
                  <w:spacing w:val="3"/>
                  <w:sz w:val="22"/>
                  <w:szCs w:val="22"/>
                </w:rPr>
                <w:t>r</w:t>
              </w:r>
              <w:r w:rsidRPr="001A0494">
                <w:rPr>
                  <w:rFonts w:asciiTheme="minorHAnsi" w:hAnsiTheme="minorHAnsi" w:cstheme="minorHAnsi"/>
                  <w:spacing w:val="-4"/>
                  <w:sz w:val="22"/>
                  <w:szCs w:val="22"/>
                </w:rPr>
                <w:t>j</w:t>
              </w:r>
              <w:r w:rsidRPr="001A0494">
                <w:rPr>
                  <w:rFonts w:asciiTheme="minorHAnsi" w:hAnsiTheme="minorHAnsi" w:cstheme="minorHAnsi"/>
                  <w:spacing w:val="3"/>
                  <w:sz w:val="22"/>
                  <w:szCs w:val="22"/>
                </w:rPr>
                <w:t>a</w:t>
              </w:r>
              <w:r w:rsidRPr="001A0494">
                <w:rPr>
                  <w:rFonts w:asciiTheme="minorHAnsi" w:hAnsiTheme="minorHAnsi" w:cstheme="minorHAnsi"/>
                  <w:spacing w:val="-5"/>
                  <w:sz w:val="22"/>
                  <w:szCs w:val="22"/>
                </w:rPr>
                <w:t>dh</w:t>
              </w:r>
              <w:r w:rsidRPr="001A0494">
                <w:rPr>
                  <w:rFonts w:asciiTheme="minorHAnsi" w:hAnsiTheme="minorHAnsi" w:cstheme="minorHAnsi"/>
                  <w:spacing w:val="7"/>
                  <w:sz w:val="22"/>
                  <w:szCs w:val="22"/>
                </w:rPr>
                <w:t>a</w:t>
              </w:r>
              <w:r w:rsidRPr="001A0494">
                <w:rPr>
                  <w:rFonts w:asciiTheme="minorHAnsi" w:hAnsiTheme="minorHAnsi" w:cstheme="minorHAnsi"/>
                  <w:spacing w:val="-5"/>
                  <w:sz w:val="22"/>
                  <w:szCs w:val="22"/>
                </w:rPr>
                <w:t>vo</w:t>
              </w:r>
              <w:r w:rsidRPr="001A0494">
                <w:rPr>
                  <w:rFonts w:asciiTheme="minorHAnsi" w:hAnsiTheme="minorHAnsi" w:cstheme="minorHAnsi"/>
                  <w:spacing w:val="5"/>
                  <w:sz w:val="22"/>
                  <w:szCs w:val="22"/>
                </w:rPr>
                <w:t>p</w:t>
              </w:r>
              <w:r w:rsidRPr="001A0494">
                <w:rPr>
                  <w:rFonts w:asciiTheme="minorHAnsi" w:hAnsiTheme="minorHAnsi" w:cstheme="minorHAnsi"/>
                  <w:spacing w:val="-2"/>
                  <w:sz w:val="22"/>
                  <w:szCs w:val="22"/>
                </w:rPr>
                <w:t>@</w:t>
              </w:r>
              <w:r w:rsidRPr="001A0494">
                <w:rPr>
                  <w:rFonts w:asciiTheme="minorHAnsi" w:hAnsiTheme="minorHAnsi" w:cstheme="minorHAnsi"/>
                  <w:sz w:val="22"/>
                  <w:szCs w:val="22"/>
                </w:rPr>
                <w:t>g</w:t>
              </w:r>
              <w:r w:rsidRPr="001A0494">
                <w:rPr>
                  <w:rFonts w:asciiTheme="minorHAnsi" w:hAnsiTheme="minorHAnsi" w:cstheme="minorHAnsi"/>
                  <w:spacing w:val="-9"/>
                  <w:sz w:val="22"/>
                  <w:szCs w:val="22"/>
                </w:rPr>
                <w:t>m</w:t>
              </w:r>
              <w:r w:rsidRPr="001A0494">
                <w:rPr>
                  <w:rFonts w:asciiTheme="minorHAnsi" w:hAnsiTheme="minorHAnsi" w:cstheme="minorHAnsi"/>
                  <w:spacing w:val="7"/>
                  <w:sz w:val="22"/>
                  <w:szCs w:val="22"/>
                </w:rPr>
                <w:t>a</w:t>
              </w:r>
              <w:r w:rsidRPr="001A0494">
                <w:rPr>
                  <w:rFonts w:asciiTheme="minorHAnsi" w:hAnsiTheme="minorHAnsi" w:cstheme="minorHAnsi"/>
                  <w:spacing w:val="1"/>
                  <w:sz w:val="22"/>
                  <w:szCs w:val="22"/>
                </w:rPr>
                <w:t>i</w:t>
              </w:r>
              <w:r w:rsidRPr="001A0494">
                <w:rPr>
                  <w:rFonts w:asciiTheme="minorHAnsi" w:hAnsiTheme="minorHAnsi" w:cstheme="minorHAnsi"/>
                  <w:spacing w:val="-4"/>
                  <w:sz w:val="22"/>
                  <w:szCs w:val="22"/>
                </w:rPr>
                <w:t>l</w:t>
              </w:r>
              <w:r w:rsidRPr="001A0494">
                <w:rPr>
                  <w:rFonts w:asciiTheme="minorHAnsi" w:hAnsiTheme="minorHAnsi" w:cstheme="minorHAnsi"/>
                  <w:spacing w:val="2"/>
                  <w:sz w:val="22"/>
                  <w:szCs w:val="22"/>
                </w:rPr>
                <w:t>.</w:t>
              </w:r>
              <w:r w:rsidRPr="001A0494">
                <w:rPr>
                  <w:rFonts w:asciiTheme="minorHAnsi" w:hAnsiTheme="minorHAnsi" w:cstheme="minorHAnsi"/>
                  <w:spacing w:val="3"/>
                  <w:sz w:val="22"/>
                  <w:szCs w:val="22"/>
                </w:rPr>
                <w:t>c</w:t>
              </w:r>
              <w:r w:rsidRPr="001A0494">
                <w:rPr>
                  <w:rFonts w:asciiTheme="minorHAnsi" w:hAnsiTheme="minorHAnsi" w:cstheme="minorHAnsi"/>
                  <w:sz w:val="22"/>
                  <w:szCs w:val="22"/>
                </w:rPr>
                <w:t>om</w:t>
              </w:r>
            </w:hyperlink>
            <w:r w:rsidRPr="001A049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09922778398</w:t>
            </w:r>
            <w:r w:rsidRPr="001A049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/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9404503618</w:t>
            </w:r>
          </w:p>
        </w:tc>
      </w:tr>
      <w:tr w:rsidR="00466A55" w:rsidRPr="001A0494" w14:paraId="63D61309" w14:textId="77777777">
        <w:trPr>
          <w:trHeight w:hRule="exact" w:val="379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3DF10E2E" w14:textId="77777777" w:rsidR="00466A55" w:rsidRPr="001A0494" w:rsidRDefault="001A0494" w:rsidP="001A0494">
            <w:pPr>
              <w:spacing w:before="5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14:paraId="63B9D9B8" w14:textId="77777777" w:rsidR="00466A55" w:rsidRPr="001A0494" w:rsidRDefault="001A0494" w:rsidP="001A0494">
            <w:pPr>
              <w:spacing w:before="51"/>
              <w:ind w:left="112"/>
              <w:rPr>
                <w:rFonts w:asciiTheme="minorHAnsi" w:hAnsiTheme="minorHAnsi" w:cstheme="minorHAnsi"/>
                <w:sz w:val="22"/>
                <w:szCs w:val="22"/>
              </w:rPr>
            </w:pPr>
            <w:r w:rsidRPr="001A049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Q</w:t>
            </w:r>
            <w:r w:rsidRPr="001A0494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1A049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f</w:t>
            </w:r>
            <w:r w:rsidRPr="001A0494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1A0494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>o</w:t>
            </w:r>
            <w:r w:rsidRPr="001A0494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>n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</w:tcPr>
          <w:p w14:paraId="6BE24DF8" w14:textId="77777777" w:rsidR="00466A55" w:rsidRPr="001A0494" w:rsidRDefault="001A0494" w:rsidP="001A0494">
            <w:pPr>
              <w:spacing w:before="51"/>
              <w:ind w:left="289"/>
              <w:rPr>
                <w:rFonts w:asciiTheme="minorHAnsi" w:hAnsiTheme="minorHAnsi" w:cstheme="minorHAnsi"/>
                <w:sz w:val="22"/>
                <w:szCs w:val="22"/>
              </w:rPr>
            </w:pP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 xml:space="preserve">M. </w:t>
            </w:r>
            <w:r w:rsidRPr="001A049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c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1A0494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(</w:t>
            </w:r>
            <w:r w:rsidRPr="001A049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)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A0494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1A049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1A0494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A049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(</w:t>
            </w:r>
            <w:r w:rsidRPr="001A049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s)</w:t>
            </w:r>
          </w:p>
        </w:tc>
      </w:tr>
      <w:tr w:rsidR="00466A55" w:rsidRPr="001A0494" w14:paraId="621CC514" w14:textId="77777777">
        <w:trPr>
          <w:trHeight w:hRule="exact" w:val="381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26A5287F" w14:textId="77777777" w:rsidR="00466A55" w:rsidRPr="001A0494" w:rsidRDefault="001A0494" w:rsidP="001A0494">
            <w:pPr>
              <w:spacing w:before="5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4.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14:paraId="290F5D04" w14:textId="77777777" w:rsidR="00466A55" w:rsidRPr="001A0494" w:rsidRDefault="001A0494" w:rsidP="001A0494">
            <w:pPr>
              <w:spacing w:before="51"/>
              <w:ind w:left="112"/>
              <w:rPr>
                <w:rFonts w:asciiTheme="minorHAnsi" w:hAnsiTheme="minorHAnsi" w:cstheme="minorHAnsi"/>
                <w:sz w:val="22"/>
                <w:szCs w:val="22"/>
              </w:rPr>
            </w:pPr>
            <w:r w:rsidRPr="001A049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e of</w:t>
            </w:r>
            <w:r w:rsidRPr="001A0494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h</w:t>
            </w:r>
            <w:r w:rsidRPr="001A049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s:</w:t>
            </w:r>
          </w:p>
        </w:tc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</w:tcPr>
          <w:p w14:paraId="4D7023DD" w14:textId="77777777" w:rsidR="00466A55" w:rsidRPr="001A0494" w:rsidRDefault="001A0494" w:rsidP="001A0494">
            <w:pPr>
              <w:spacing w:before="51"/>
              <w:ind w:left="255"/>
              <w:rPr>
                <w:rFonts w:asciiTheme="minorHAnsi" w:hAnsiTheme="minorHAnsi" w:cstheme="minorHAnsi"/>
                <w:sz w:val="22"/>
                <w:szCs w:val="22"/>
              </w:rPr>
            </w:pPr>
            <w:r w:rsidRPr="001A049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“</w:t>
            </w:r>
            <w:r w:rsidRPr="001A049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1A049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d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1A049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1A049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Mu</w:t>
            </w:r>
            <w:r w:rsidRPr="001A049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1A049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-</w:t>
            </w:r>
            <w:r w:rsidRPr="001A049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1A0494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b</w:t>
            </w:r>
            <w:r w:rsidRPr="001A049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j</w:t>
            </w:r>
            <w:r w:rsidRPr="001A049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1A0494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 xml:space="preserve">ve </w:t>
            </w:r>
            <w:r w:rsidRPr="001A049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1A049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zz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1A049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I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nv</w:t>
            </w:r>
            <w:r w:rsidRPr="001A049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1A0494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1A049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1A049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Mod</w:t>
            </w:r>
            <w:r w:rsidRPr="001A049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</w:tc>
      </w:tr>
      <w:tr w:rsidR="00466A55" w:rsidRPr="001A0494" w14:paraId="4E4BA6F0" w14:textId="77777777">
        <w:trPr>
          <w:trHeight w:hRule="exact" w:val="406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04C16A69" w14:textId="77777777" w:rsidR="00466A55" w:rsidRPr="001A0494" w:rsidRDefault="001A0494" w:rsidP="001A0494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5.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14:paraId="0B1BDEF7" w14:textId="77777777" w:rsidR="00466A55" w:rsidRPr="001A0494" w:rsidRDefault="001A0494" w:rsidP="001A0494">
            <w:pPr>
              <w:spacing w:before="69"/>
              <w:ind w:left="112"/>
              <w:rPr>
                <w:rFonts w:asciiTheme="minorHAnsi" w:hAnsiTheme="minorHAnsi" w:cstheme="minorHAnsi"/>
                <w:sz w:val="22"/>
                <w:szCs w:val="22"/>
              </w:rPr>
            </w:pPr>
            <w:r w:rsidRPr="001A049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1A0494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of</w:t>
            </w:r>
            <w:r w:rsidRPr="001A0494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1A049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1A049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1A049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z</w:t>
            </w:r>
            <w:r w:rsidRPr="001A0494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>o</w:t>
            </w:r>
            <w:r w:rsidRPr="001A0494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>n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</w:tcPr>
          <w:p w14:paraId="474572A3" w14:textId="77777777" w:rsidR="00466A55" w:rsidRPr="001A0494" w:rsidRDefault="001A0494" w:rsidP="001A0494">
            <w:pPr>
              <w:spacing w:before="50"/>
              <w:ind w:left="241"/>
              <w:rPr>
                <w:rFonts w:asciiTheme="minorHAnsi" w:hAnsiTheme="minorHAnsi" w:cstheme="minorHAnsi"/>
                <w:sz w:val="22"/>
                <w:szCs w:val="22"/>
              </w:rPr>
            </w:pPr>
            <w:r w:rsidRPr="001A049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1A049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ra</w:t>
            </w:r>
            <w:r w:rsidRPr="001A049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1A049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1A049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ar</w:t>
            </w:r>
            <w:r w:rsidRPr="001A049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1A049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A0494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1A049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1A049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1A049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>o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1A049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1A049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1A049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1A0494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1A049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B</w:t>
            </w:r>
            <w:r w:rsidRPr="001A049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1A049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1A049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An</w:t>
            </w:r>
            <w:r w:rsidRPr="001A049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1A049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1A049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</w:tr>
      <w:tr w:rsidR="00466A55" w:rsidRPr="001A0494" w14:paraId="7A4AEA4F" w14:textId="77777777">
        <w:trPr>
          <w:trHeight w:hRule="exact" w:val="377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47502937" w14:textId="77777777" w:rsidR="00466A55" w:rsidRPr="001A0494" w:rsidRDefault="001A0494" w:rsidP="001A0494">
            <w:pPr>
              <w:spacing w:before="57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6.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14:paraId="694A0FA0" w14:textId="77777777" w:rsidR="00466A55" w:rsidRPr="001A0494" w:rsidRDefault="001A0494" w:rsidP="001A0494">
            <w:pPr>
              <w:spacing w:before="57"/>
              <w:ind w:left="112"/>
              <w:rPr>
                <w:rFonts w:asciiTheme="minorHAnsi" w:hAnsiTheme="minorHAnsi" w:cstheme="minorHAnsi"/>
                <w:sz w:val="22"/>
                <w:szCs w:val="22"/>
              </w:rPr>
            </w:pPr>
            <w:r w:rsidRPr="001A049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1A0494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h</w:t>
            </w:r>
            <w:r w:rsidRPr="001A049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g</w:t>
            </w:r>
            <w:r w:rsidRPr="001A0494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x</w:t>
            </w:r>
            <w:r w:rsidRPr="001A0494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1A049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1A0494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1A049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ce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</w:tcPr>
          <w:p w14:paraId="59465580" w14:textId="77777777" w:rsidR="00466A55" w:rsidRPr="001A0494" w:rsidRDefault="001A0494" w:rsidP="001A0494">
            <w:pPr>
              <w:spacing w:before="57"/>
              <w:ind w:left="255"/>
              <w:rPr>
                <w:rFonts w:asciiTheme="minorHAnsi" w:hAnsiTheme="minorHAnsi" w:cstheme="minorHAnsi"/>
                <w:sz w:val="22"/>
                <w:szCs w:val="22"/>
              </w:rPr>
            </w:pPr>
            <w:r w:rsidRPr="001A049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1A049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1A049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1A049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t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1A049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P.</w:t>
            </w:r>
            <w:r w:rsidRPr="001A049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G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1A0494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1A049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1A049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1A049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sz w:val="22"/>
                <w:szCs w:val="22"/>
              </w:rPr>
              <w:t>s:</w:t>
            </w:r>
            <w:r w:rsidRPr="001A049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08y</w:t>
            </w:r>
            <w:r w:rsidRPr="001A049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1A0494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1A049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1A0494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</w:p>
        </w:tc>
      </w:tr>
    </w:tbl>
    <w:p w14:paraId="270BDE99" w14:textId="77777777" w:rsidR="00466A55" w:rsidRPr="001A0494" w:rsidRDefault="001A0494" w:rsidP="001A0494">
      <w:pPr>
        <w:ind w:left="2993" w:right="6211"/>
        <w:jc w:val="center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1A0494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z w:val="22"/>
          <w:szCs w:val="22"/>
        </w:rPr>
        <w:t>s</w:t>
      </w:r>
      <w:r w:rsidRPr="001A0494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pacing w:val="-8"/>
          <w:sz w:val="22"/>
          <w:szCs w:val="22"/>
        </w:rPr>
        <w:t>n</w:t>
      </w:r>
      <w:r w:rsidRPr="001A0494">
        <w:rPr>
          <w:rFonts w:asciiTheme="minorHAnsi" w:hAnsiTheme="minorHAnsi" w:cstheme="minorHAnsi"/>
          <w:b/>
          <w:sz w:val="22"/>
          <w:szCs w:val="22"/>
        </w:rPr>
        <w:t>g</w:t>
      </w:r>
      <w:r w:rsidRPr="001A0494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1A0494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1A0494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1A0494">
        <w:rPr>
          <w:rFonts w:asciiTheme="minorHAnsi" w:hAnsiTheme="minorHAnsi" w:cstheme="minorHAnsi"/>
          <w:b/>
          <w:sz w:val="22"/>
          <w:szCs w:val="22"/>
        </w:rPr>
        <w:t>y:</w:t>
      </w:r>
    </w:p>
    <w:p w14:paraId="0D675DD7" w14:textId="77777777" w:rsidR="00466A55" w:rsidRPr="001A0494" w:rsidRDefault="001A0494" w:rsidP="001A0494">
      <w:pPr>
        <w:spacing w:before="35"/>
        <w:ind w:left="3346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sz w:val="22"/>
          <w:szCs w:val="22"/>
        </w:rPr>
        <w:t>D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A0494">
        <w:rPr>
          <w:rFonts w:asciiTheme="minorHAnsi" w:hAnsiTheme="minorHAnsi" w:cstheme="minorHAnsi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>f</w:t>
      </w:r>
      <w:r w:rsidRPr="001A049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1A0494">
        <w:rPr>
          <w:rFonts w:asciiTheme="minorHAnsi" w:hAnsiTheme="minorHAnsi" w:cstheme="minorHAnsi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1A0494">
        <w:rPr>
          <w:rFonts w:asciiTheme="minorHAnsi" w:hAnsiTheme="minorHAnsi" w:cstheme="minorHAnsi"/>
          <w:sz w:val="22"/>
          <w:szCs w:val="22"/>
        </w:rPr>
        <w:t>)</w:t>
      </w:r>
      <w:r w:rsidRPr="001A049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D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A0494">
        <w:rPr>
          <w:rFonts w:asciiTheme="minorHAnsi" w:hAnsiTheme="minorHAnsi" w:cstheme="minorHAnsi"/>
          <w:sz w:val="22"/>
          <w:szCs w:val="22"/>
        </w:rPr>
        <w:t xml:space="preserve">. 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1A0494">
        <w:rPr>
          <w:rFonts w:asciiTheme="minorHAnsi" w:hAnsiTheme="minorHAnsi" w:cstheme="minorHAnsi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d.</w:t>
      </w:r>
    </w:p>
    <w:p w14:paraId="5187B4CE" w14:textId="77777777" w:rsidR="00466A55" w:rsidRPr="001A0494" w:rsidRDefault="001A0494" w:rsidP="001A0494">
      <w:pPr>
        <w:spacing w:before="41"/>
        <w:ind w:left="3346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A0494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1A0494">
        <w:rPr>
          <w:rFonts w:asciiTheme="minorHAnsi" w:hAnsiTheme="minorHAnsi" w:cstheme="minorHAnsi"/>
          <w:sz w:val="22"/>
          <w:szCs w:val="22"/>
        </w:rPr>
        <w:t>p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0494">
        <w:rPr>
          <w:rFonts w:asciiTheme="minorHAnsi" w:hAnsiTheme="minorHAnsi" w:cstheme="minorHAnsi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>f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M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A0494">
        <w:rPr>
          <w:rFonts w:asciiTheme="minorHAnsi" w:hAnsiTheme="minorHAnsi" w:cstheme="minorHAnsi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A0494">
        <w:rPr>
          <w:rFonts w:asciiTheme="minorHAnsi" w:hAnsiTheme="minorHAnsi" w:cstheme="minorHAnsi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M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1A0494">
        <w:rPr>
          <w:rFonts w:asciiTheme="minorHAnsi" w:hAnsiTheme="minorHAnsi" w:cstheme="minorHAnsi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1A0494">
        <w:rPr>
          <w:rFonts w:asciiTheme="minorHAnsi" w:hAnsiTheme="minorHAnsi" w:cstheme="minorHAnsi"/>
          <w:sz w:val="22"/>
          <w:szCs w:val="22"/>
        </w:rPr>
        <w:t>b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1A0494">
        <w:rPr>
          <w:rFonts w:asciiTheme="minorHAnsi" w:hAnsiTheme="minorHAnsi" w:cstheme="minorHAnsi"/>
          <w:sz w:val="22"/>
          <w:szCs w:val="22"/>
        </w:rPr>
        <w:t>.</w:t>
      </w:r>
    </w:p>
    <w:p w14:paraId="5E302969" w14:textId="77777777" w:rsidR="00466A55" w:rsidRPr="001A0494" w:rsidRDefault="001A0494" w:rsidP="001A0494">
      <w:pPr>
        <w:spacing w:before="40"/>
        <w:ind w:left="3361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ov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A0494">
        <w:rPr>
          <w:rFonts w:asciiTheme="minorHAnsi" w:hAnsiTheme="minorHAnsi" w:cstheme="minorHAnsi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0494">
        <w:rPr>
          <w:rFonts w:asciiTheme="minorHAnsi" w:hAnsiTheme="minorHAnsi" w:cstheme="minorHAnsi"/>
          <w:sz w:val="22"/>
          <w:szCs w:val="22"/>
        </w:rPr>
        <w:t>u</w:t>
      </w:r>
      <w:r w:rsidRPr="001A0494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1A0494">
        <w:rPr>
          <w:rFonts w:asciiTheme="minorHAnsi" w:hAnsiTheme="minorHAnsi" w:cstheme="minorHAnsi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>f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1A0494">
        <w:rPr>
          <w:rFonts w:asciiTheme="minorHAnsi" w:hAnsiTheme="minorHAnsi" w:cstheme="minorHAnsi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A0494">
        <w:rPr>
          <w:rFonts w:asciiTheme="minorHAnsi" w:hAnsiTheme="minorHAnsi" w:cstheme="minorHAnsi"/>
          <w:sz w:val="22"/>
          <w:szCs w:val="22"/>
        </w:rPr>
        <w:t xml:space="preserve">c 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A0494">
        <w:rPr>
          <w:rFonts w:asciiTheme="minorHAnsi" w:hAnsiTheme="minorHAnsi" w:cstheme="minorHAnsi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1A0494">
        <w:rPr>
          <w:rFonts w:asciiTheme="minorHAnsi" w:hAnsiTheme="minorHAnsi" w:cstheme="minorHAnsi"/>
          <w:sz w:val="22"/>
          <w:szCs w:val="22"/>
        </w:rPr>
        <w:t xml:space="preserve">e </w:t>
      </w:r>
      <w:r w:rsidRPr="001A0494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1A0494">
        <w:rPr>
          <w:rFonts w:asciiTheme="minorHAnsi" w:hAnsiTheme="minorHAnsi" w:cstheme="minorHAnsi"/>
          <w:sz w:val="22"/>
          <w:szCs w:val="22"/>
        </w:rPr>
        <w:t>b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1A0494">
        <w:rPr>
          <w:rFonts w:asciiTheme="minorHAnsi" w:hAnsiTheme="minorHAnsi" w:cstheme="minorHAnsi"/>
          <w:sz w:val="22"/>
          <w:szCs w:val="22"/>
        </w:rPr>
        <w:t>.</w:t>
      </w:r>
    </w:p>
    <w:p w14:paraId="78B19488" w14:textId="77777777" w:rsidR="00466A55" w:rsidRPr="001A0494" w:rsidRDefault="001A0494" w:rsidP="001A0494">
      <w:pPr>
        <w:spacing w:before="35"/>
        <w:ind w:left="3337" w:right="865" w:hanging="3116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b/>
          <w:sz w:val="22"/>
          <w:szCs w:val="22"/>
        </w:rPr>
        <w:t xml:space="preserve">7.  </w:t>
      </w:r>
      <w:r w:rsidRPr="001A0494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z w:val="22"/>
          <w:szCs w:val="22"/>
        </w:rPr>
        <w:t>s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1A0494">
        <w:rPr>
          <w:rFonts w:asciiTheme="minorHAnsi" w:hAnsiTheme="minorHAnsi" w:cstheme="minorHAnsi"/>
          <w:b/>
          <w:sz w:val="22"/>
          <w:szCs w:val="22"/>
        </w:rPr>
        <w:t xml:space="preserve">h </w:t>
      </w:r>
      <w:r w:rsidRPr="001A0494">
        <w:rPr>
          <w:rFonts w:asciiTheme="minorHAnsi" w:hAnsiTheme="minorHAnsi" w:cstheme="minorHAnsi"/>
          <w:b/>
          <w:spacing w:val="-5"/>
          <w:sz w:val="22"/>
          <w:szCs w:val="22"/>
        </w:rPr>
        <w:t>P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je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1A0494">
        <w:rPr>
          <w:rFonts w:asciiTheme="minorHAnsi" w:hAnsiTheme="minorHAnsi" w:cstheme="minorHAnsi"/>
          <w:b/>
          <w:sz w:val="22"/>
          <w:szCs w:val="22"/>
        </w:rPr>
        <w:t xml:space="preserve">:                  </w:t>
      </w:r>
      <w:r w:rsidRPr="001A0494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1A0494">
        <w:rPr>
          <w:rFonts w:asciiTheme="minorHAnsi" w:hAnsiTheme="minorHAnsi" w:cstheme="minorHAnsi"/>
          <w:sz w:val="22"/>
          <w:szCs w:val="22"/>
        </w:rPr>
        <w:t>u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A0494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A0494">
        <w:rPr>
          <w:rFonts w:asciiTheme="minorHAnsi" w:hAnsiTheme="minorHAnsi" w:cstheme="minorHAnsi"/>
          <w:sz w:val="22"/>
          <w:szCs w:val="22"/>
        </w:rPr>
        <w:t>d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1A0494">
        <w:rPr>
          <w:rFonts w:asciiTheme="minorHAnsi" w:hAnsiTheme="minorHAnsi" w:cstheme="minorHAnsi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on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6"/>
          <w:sz w:val="22"/>
          <w:szCs w:val="22"/>
        </w:rPr>
        <w:t>“</w:t>
      </w:r>
      <w:r w:rsidRPr="001A0494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1A0494">
        <w:rPr>
          <w:rFonts w:asciiTheme="minorHAnsi" w:hAnsiTheme="minorHAnsi" w:cstheme="minorHAnsi"/>
          <w:b/>
          <w:spacing w:val="-8"/>
          <w:sz w:val="22"/>
          <w:szCs w:val="22"/>
        </w:rPr>
        <w:t>u</w:t>
      </w:r>
      <w:r w:rsidRPr="001A0494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1A0494">
        <w:rPr>
          <w:rFonts w:asciiTheme="minorHAnsi" w:hAnsiTheme="minorHAnsi" w:cstheme="minorHAnsi"/>
          <w:b/>
          <w:sz w:val="22"/>
          <w:szCs w:val="22"/>
        </w:rPr>
        <w:t>y</w:t>
      </w:r>
      <w:r w:rsidRPr="001A049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b/>
          <w:sz w:val="22"/>
          <w:szCs w:val="22"/>
        </w:rPr>
        <w:t>f</w:t>
      </w:r>
      <w:r w:rsidRPr="001A049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1A0494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1A0494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z w:val="22"/>
          <w:szCs w:val="22"/>
        </w:rPr>
        <w:t>s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1A0494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1A0494">
        <w:rPr>
          <w:rFonts w:asciiTheme="minorHAnsi" w:hAnsiTheme="minorHAnsi" w:cstheme="minorHAnsi"/>
          <w:b/>
          <w:sz w:val="22"/>
          <w:szCs w:val="22"/>
        </w:rPr>
        <w:t>al</w:t>
      </w:r>
      <w:r w:rsidRPr="001A049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-5"/>
          <w:sz w:val="22"/>
          <w:szCs w:val="22"/>
        </w:rPr>
        <w:t>P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ce</w:t>
      </w:r>
      <w:r w:rsidRPr="001A0494">
        <w:rPr>
          <w:rFonts w:asciiTheme="minorHAnsi" w:hAnsiTheme="minorHAnsi" w:cstheme="minorHAnsi"/>
          <w:b/>
          <w:sz w:val="22"/>
          <w:szCs w:val="22"/>
        </w:rPr>
        <w:t>s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A0494">
        <w:rPr>
          <w:rFonts w:asciiTheme="minorHAnsi" w:hAnsiTheme="minorHAnsi" w:cstheme="minorHAnsi"/>
          <w:b/>
          <w:sz w:val="22"/>
          <w:szCs w:val="22"/>
        </w:rPr>
        <w:t>,</w:t>
      </w:r>
      <w:r w:rsidRPr="001A0494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A0494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1A049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A0494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1A0494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1A0494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1A0494">
        <w:rPr>
          <w:rFonts w:asciiTheme="minorHAnsi" w:hAnsiTheme="minorHAnsi" w:cstheme="minorHAnsi"/>
          <w:b/>
          <w:sz w:val="22"/>
          <w:szCs w:val="22"/>
        </w:rPr>
        <w:t>y</w:t>
      </w:r>
      <w:r w:rsidRPr="001A049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1A0494">
        <w:rPr>
          <w:rFonts w:asciiTheme="minorHAnsi" w:hAnsiTheme="minorHAnsi" w:cstheme="minorHAnsi"/>
          <w:b/>
          <w:spacing w:val="-5"/>
          <w:sz w:val="22"/>
          <w:szCs w:val="22"/>
        </w:rPr>
        <w:t>P</w:t>
      </w:r>
      <w:r w:rsidRPr="001A0494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1A0494">
        <w:rPr>
          <w:rFonts w:asciiTheme="minorHAnsi" w:hAnsiTheme="minorHAnsi" w:cstheme="minorHAnsi"/>
          <w:b/>
          <w:sz w:val="22"/>
          <w:szCs w:val="22"/>
        </w:rPr>
        <w:t xml:space="preserve">C </w:t>
      </w:r>
      <w:r w:rsidRPr="001A0494">
        <w:rPr>
          <w:rFonts w:asciiTheme="minorHAnsi" w:hAnsiTheme="minorHAnsi" w:cstheme="minorHAnsi"/>
          <w:b/>
          <w:spacing w:val="-5"/>
          <w:sz w:val="22"/>
          <w:szCs w:val="22"/>
        </w:rPr>
        <w:t>F</w:t>
      </w:r>
      <w:r w:rsidRPr="001A0494">
        <w:rPr>
          <w:rFonts w:asciiTheme="minorHAnsi" w:hAnsiTheme="minorHAnsi" w:cstheme="minorHAnsi"/>
          <w:b/>
          <w:sz w:val="22"/>
          <w:szCs w:val="22"/>
        </w:rPr>
        <w:t>oa</w:t>
      </w:r>
      <w:r w:rsidRPr="001A0494">
        <w:rPr>
          <w:rFonts w:asciiTheme="minorHAnsi" w:hAnsiTheme="minorHAnsi" w:cstheme="minorHAnsi"/>
          <w:b/>
          <w:spacing w:val="-6"/>
          <w:sz w:val="22"/>
          <w:szCs w:val="22"/>
        </w:rPr>
        <w:t>m</w:t>
      </w:r>
      <w:r w:rsidRPr="001A0494">
        <w:rPr>
          <w:rFonts w:asciiTheme="minorHAnsi" w:hAnsiTheme="minorHAnsi" w:cstheme="minorHAnsi"/>
          <w:b/>
          <w:sz w:val="22"/>
          <w:szCs w:val="22"/>
        </w:rPr>
        <w:t>/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z w:val="22"/>
          <w:szCs w:val="22"/>
        </w:rPr>
        <w:t>g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1A0494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1A0494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ee</w:t>
      </w:r>
      <w:r w:rsidRPr="001A0494">
        <w:rPr>
          <w:rFonts w:asciiTheme="minorHAnsi" w:hAnsiTheme="minorHAnsi" w:cstheme="minorHAnsi"/>
          <w:b/>
          <w:sz w:val="22"/>
          <w:szCs w:val="22"/>
        </w:rPr>
        <w:t>t</w:t>
      </w:r>
      <w:r w:rsidRPr="001A0494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z w:val="22"/>
          <w:szCs w:val="22"/>
        </w:rPr>
        <w:t>P</w:t>
      </w:r>
      <w:r w:rsidRPr="001A0494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1A0494">
        <w:rPr>
          <w:rFonts w:asciiTheme="minorHAnsi" w:hAnsiTheme="minorHAnsi" w:cstheme="minorHAnsi"/>
          <w:b/>
          <w:sz w:val="22"/>
          <w:szCs w:val="22"/>
        </w:rPr>
        <w:t>a</w:t>
      </w:r>
      <w:r w:rsidRPr="001A049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A0494">
        <w:rPr>
          <w:rFonts w:asciiTheme="minorHAnsi" w:hAnsiTheme="minorHAnsi" w:cstheme="minorHAnsi"/>
          <w:sz w:val="22"/>
          <w:szCs w:val="22"/>
        </w:rPr>
        <w:t>”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J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rr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z w:val="22"/>
          <w:szCs w:val="22"/>
        </w:rPr>
        <w:t>on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0494">
        <w:rPr>
          <w:rFonts w:asciiTheme="minorHAnsi" w:hAnsiTheme="minorHAnsi" w:cstheme="minorHAnsi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A0494">
        <w:rPr>
          <w:rFonts w:asciiTheme="minorHAnsi" w:hAnsiTheme="minorHAnsi" w:cstheme="minorHAnsi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Lt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1A0494">
        <w:rPr>
          <w:rFonts w:asciiTheme="minorHAnsi" w:hAnsiTheme="minorHAnsi" w:cstheme="minorHAnsi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J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z w:val="22"/>
          <w:szCs w:val="22"/>
        </w:rPr>
        <w:t>.</w:t>
      </w:r>
    </w:p>
    <w:p w14:paraId="4F9C1B1E" w14:textId="77777777" w:rsidR="00466A55" w:rsidRPr="001A0494" w:rsidRDefault="001A0494" w:rsidP="001A0494">
      <w:pPr>
        <w:spacing w:before="6"/>
        <w:ind w:left="220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b/>
          <w:sz w:val="22"/>
          <w:szCs w:val="22"/>
        </w:rPr>
        <w:t xml:space="preserve">8.  </w:t>
      </w:r>
      <w:r w:rsidRPr="001A0494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z w:val="22"/>
          <w:szCs w:val="22"/>
        </w:rPr>
        <w:t>s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1A0494">
        <w:rPr>
          <w:rFonts w:asciiTheme="minorHAnsi" w:hAnsiTheme="minorHAnsi" w:cstheme="minorHAnsi"/>
          <w:b/>
          <w:sz w:val="22"/>
          <w:szCs w:val="22"/>
        </w:rPr>
        <w:t>h P</w:t>
      </w:r>
      <w:r w:rsidRPr="001A0494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1A0494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1A0494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1A0494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1A0494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b/>
          <w:sz w:val="22"/>
          <w:szCs w:val="22"/>
        </w:rPr>
        <w:t>n</w:t>
      </w:r>
      <w:r w:rsidRPr="001A049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(</w:t>
      </w:r>
      <w:r w:rsidRPr="001A0494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z w:val="22"/>
          <w:szCs w:val="22"/>
        </w:rPr>
        <w:t>n</w:t>
      </w:r>
      <w:r w:rsidRPr="001A049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1A0494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1A0494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1A0494">
        <w:rPr>
          <w:rFonts w:asciiTheme="minorHAnsi" w:hAnsiTheme="minorHAnsi" w:cstheme="minorHAnsi"/>
          <w:b/>
          <w:sz w:val="22"/>
          <w:szCs w:val="22"/>
        </w:rPr>
        <w:t>al</w:t>
      </w:r>
      <w:r w:rsidRPr="001A049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z w:val="22"/>
          <w:szCs w:val="22"/>
        </w:rPr>
        <w:t>&amp;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pacing w:val="-7"/>
          <w:sz w:val="22"/>
          <w:szCs w:val="22"/>
        </w:rPr>
        <w:t>n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1A0494">
        <w:rPr>
          <w:rFonts w:asciiTheme="minorHAnsi" w:hAnsiTheme="minorHAnsi" w:cstheme="minorHAnsi"/>
          <w:b/>
          <w:sz w:val="22"/>
          <w:szCs w:val="22"/>
        </w:rPr>
        <w:t>a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1A0494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1A0494">
        <w:rPr>
          <w:rFonts w:asciiTheme="minorHAnsi" w:hAnsiTheme="minorHAnsi" w:cstheme="minorHAnsi"/>
          <w:b/>
          <w:sz w:val="22"/>
          <w:szCs w:val="22"/>
        </w:rPr>
        <w:t>al</w:t>
      </w:r>
      <w:r w:rsidRPr="001A049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5"/>
          <w:sz w:val="22"/>
          <w:szCs w:val="22"/>
        </w:rPr>
        <w:t>J</w:t>
      </w:r>
      <w:r w:rsidRPr="001A0494">
        <w:rPr>
          <w:rFonts w:asciiTheme="minorHAnsi" w:hAnsiTheme="minorHAnsi" w:cstheme="minorHAnsi"/>
          <w:b/>
          <w:sz w:val="22"/>
          <w:szCs w:val="22"/>
        </w:rPr>
        <w:t>o</w:t>
      </w:r>
      <w:r w:rsidRPr="001A0494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1A0494">
        <w:rPr>
          <w:rFonts w:asciiTheme="minorHAnsi" w:hAnsiTheme="minorHAnsi" w:cstheme="minorHAnsi"/>
          <w:b/>
          <w:sz w:val="22"/>
          <w:szCs w:val="22"/>
        </w:rPr>
        <w:t>a</w:t>
      </w:r>
      <w:r w:rsidRPr="001A0494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1A0494">
        <w:rPr>
          <w:rFonts w:asciiTheme="minorHAnsi" w:hAnsiTheme="minorHAnsi" w:cstheme="minorHAnsi"/>
          <w:b/>
          <w:sz w:val="22"/>
          <w:szCs w:val="22"/>
        </w:rPr>
        <w:t>s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)</w:t>
      </w:r>
      <w:r w:rsidRPr="001A0494">
        <w:rPr>
          <w:rFonts w:asciiTheme="minorHAnsi" w:hAnsiTheme="minorHAnsi" w:cstheme="minorHAnsi"/>
          <w:b/>
          <w:sz w:val="22"/>
          <w:szCs w:val="22"/>
        </w:rPr>
        <w:t>: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p</w:t>
      </w:r>
      <w:r w:rsidRPr="001A0494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1A0494">
        <w:rPr>
          <w:rFonts w:asciiTheme="minorHAnsi" w:hAnsiTheme="minorHAnsi" w:cstheme="minorHAnsi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pub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1A0494">
        <w:rPr>
          <w:rFonts w:asciiTheme="minorHAnsi" w:hAnsiTheme="minorHAnsi" w:cstheme="minorHAnsi"/>
          <w:sz w:val="22"/>
          <w:szCs w:val="22"/>
        </w:rPr>
        <w:t>sh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0494">
        <w:rPr>
          <w:rFonts w:asciiTheme="minorHAnsi" w:hAnsiTheme="minorHAnsi" w:cstheme="minorHAnsi"/>
          <w:b/>
          <w:sz w:val="22"/>
          <w:szCs w:val="22"/>
        </w:rPr>
        <w:t>: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z w:val="22"/>
          <w:szCs w:val="22"/>
        </w:rPr>
        <w:t>15</w:t>
      </w:r>
    </w:p>
    <w:p w14:paraId="32C93587" w14:textId="77777777" w:rsidR="00466A55" w:rsidRPr="001A0494" w:rsidRDefault="00466A55" w:rsidP="001A049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C173789" w14:textId="77777777" w:rsidR="00466A55" w:rsidRPr="001A0494" w:rsidRDefault="001A0494" w:rsidP="001A0494">
      <w:pPr>
        <w:ind w:left="220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b/>
          <w:sz w:val="22"/>
          <w:szCs w:val="22"/>
        </w:rPr>
        <w:t xml:space="preserve">9.  </w:t>
      </w:r>
      <w:r w:rsidRPr="001A0494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1A0494">
        <w:rPr>
          <w:rFonts w:asciiTheme="minorHAnsi" w:hAnsiTheme="minorHAnsi" w:cstheme="minorHAnsi"/>
          <w:b/>
          <w:sz w:val="22"/>
          <w:szCs w:val="22"/>
        </w:rPr>
        <w:t>ook</w:t>
      </w:r>
      <w:r w:rsidRPr="001A049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A0494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1A0494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1A0494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1A0494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1A0494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b/>
          <w:spacing w:val="-8"/>
          <w:sz w:val="22"/>
          <w:szCs w:val="22"/>
        </w:rPr>
        <w:t>n</w:t>
      </w:r>
      <w:r w:rsidRPr="001A0494">
        <w:rPr>
          <w:rFonts w:asciiTheme="minorHAnsi" w:hAnsiTheme="minorHAnsi" w:cstheme="minorHAnsi"/>
          <w:b/>
          <w:sz w:val="22"/>
          <w:szCs w:val="22"/>
        </w:rPr>
        <w:t>: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z w:val="22"/>
          <w:szCs w:val="22"/>
        </w:rPr>
        <w:t xml:space="preserve">1) </w:t>
      </w:r>
      <w:r w:rsidRPr="001A0494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A0494">
        <w:rPr>
          <w:rFonts w:asciiTheme="minorHAnsi" w:hAnsiTheme="minorHAnsi" w:cstheme="minorHAnsi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1A0494">
        <w:rPr>
          <w:rFonts w:asciiTheme="minorHAnsi" w:hAnsiTheme="minorHAnsi" w:cstheme="minorHAnsi"/>
          <w:sz w:val="22"/>
          <w:szCs w:val="22"/>
        </w:rPr>
        <w:t>u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A0494">
        <w:rPr>
          <w:rFonts w:asciiTheme="minorHAnsi" w:hAnsiTheme="minorHAnsi" w:cstheme="minorHAnsi"/>
          <w:sz w:val="22"/>
          <w:szCs w:val="22"/>
        </w:rPr>
        <w:t>on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0494">
        <w:rPr>
          <w:rFonts w:asciiTheme="minorHAnsi" w:hAnsiTheme="minorHAnsi" w:cstheme="minorHAnsi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z w:val="22"/>
          <w:szCs w:val="22"/>
        </w:rPr>
        <w:t>g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1A0494">
        <w:rPr>
          <w:rFonts w:asciiTheme="minorHAnsi" w:hAnsiTheme="minorHAnsi" w:cstheme="minorHAnsi"/>
          <w:sz w:val="22"/>
          <w:szCs w:val="22"/>
        </w:rPr>
        <w:t>h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A0494">
        <w:rPr>
          <w:rFonts w:asciiTheme="minorHAnsi" w:hAnsiTheme="minorHAnsi" w:cstheme="minorHAnsi"/>
          <w:sz w:val="22"/>
          <w:szCs w:val="22"/>
        </w:rPr>
        <w:t>y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by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A0494">
        <w:rPr>
          <w:rFonts w:asciiTheme="minorHAnsi" w:hAnsiTheme="minorHAnsi" w:cstheme="minorHAnsi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1A0494">
        <w:rPr>
          <w:rFonts w:asciiTheme="minorHAnsi" w:hAnsiTheme="minorHAnsi" w:cstheme="minorHAnsi"/>
          <w:sz w:val="22"/>
          <w:szCs w:val="22"/>
        </w:rPr>
        <w:t>p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ra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sh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A0494">
        <w:rPr>
          <w:rFonts w:asciiTheme="minorHAnsi" w:hAnsiTheme="minorHAnsi" w:cstheme="minorHAnsi"/>
          <w:sz w:val="22"/>
          <w:szCs w:val="22"/>
        </w:rPr>
        <w:t xml:space="preserve">. 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J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dh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v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0494">
        <w:rPr>
          <w:rFonts w:asciiTheme="minorHAnsi" w:hAnsiTheme="minorHAnsi" w:cstheme="minorHAnsi"/>
          <w:sz w:val="22"/>
          <w:szCs w:val="22"/>
        </w:rPr>
        <w:t>h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1A0494">
        <w:rPr>
          <w:rFonts w:asciiTheme="minorHAnsi" w:hAnsiTheme="minorHAnsi" w:cstheme="minorHAnsi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97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8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1A0494">
        <w:rPr>
          <w:rFonts w:asciiTheme="minorHAnsi" w:hAnsiTheme="minorHAnsi" w:cstheme="minorHAnsi"/>
          <w:sz w:val="22"/>
          <w:szCs w:val="22"/>
        </w:rPr>
        <w:t>1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1A0494">
        <w:rPr>
          <w:rFonts w:asciiTheme="minorHAnsi" w:hAnsiTheme="minorHAnsi" w:cstheme="minorHAnsi"/>
          <w:sz w:val="22"/>
          <w:szCs w:val="22"/>
        </w:rPr>
        <w:t>32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1A0494">
        <w:rPr>
          <w:rFonts w:asciiTheme="minorHAnsi" w:hAnsiTheme="minorHAnsi" w:cstheme="minorHAnsi"/>
          <w:sz w:val="22"/>
          <w:szCs w:val="22"/>
        </w:rPr>
        <w:t>-</w:t>
      </w:r>
    </w:p>
    <w:p w14:paraId="51BA6526" w14:textId="77777777" w:rsidR="00466A55" w:rsidRPr="001A0494" w:rsidRDefault="00466A55" w:rsidP="001A049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6C74FAC" w14:textId="77777777" w:rsidR="00466A55" w:rsidRPr="001A0494" w:rsidRDefault="001A0494" w:rsidP="001A0494">
      <w:pPr>
        <w:ind w:left="2453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sz w:val="22"/>
          <w:szCs w:val="22"/>
        </w:rPr>
        <w:t>84691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1A0494">
        <w:rPr>
          <w:rFonts w:asciiTheme="minorHAnsi" w:hAnsiTheme="minorHAnsi" w:cstheme="minorHAnsi"/>
          <w:sz w:val="22"/>
          <w:szCs w:val="22"/>
        </w:rPr>
        <w:t>3</w:t>
      </w:r>
    </w:p>
    <w:p w14:paraId="574876C3" w14:textId="77777777" w:rsidR="00466A55" w:rsidRPr="001A0494" w:rsidRDefault="00466A55" w:rsidP="001A049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2010BA8" w14:textId="77777777" w:rsidR="00466A55" w:rsidRPr="001A0494" w:rsidRDefault="001A0494" w:rsidP="001A0494">
      <w:pPr>
        <w:ind w:left="2143" w:right="701"/>
        <w:jc w:val="center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b/>
          <w:sz w:val="22"/>
          <w:szCs w:val="22"/>
        </w:rPr>
        <w:t>2)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>p</w:t>
      </w:r>
      <w:r w:rsidRPr="001A0494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ra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on</w:t>
      </w:r>
      <w:r w:rsidRPr="001A0494">
        <w:rPr>
          <w:rFonts w:asciiTheme="minorHAnsi" w:hAnsiTheme="minorHAnsi" w:cstheme="minorHAnsi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ar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A0494">
        <w:rPr>
          <w:rFonts w:asciiTheme="minorHAnsi" w:hAnsiTheme="minorHAnsi" w:cstheme="minorHAnsi"/>
          <w:sz w:val="22"/>
          <w:szCs w:val="22"/>
        </w:rPr>
        <w:t>h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1A0494">
        <w:rPr>
          <w:rFonts w:asciiTheme="minorHAnsi" w:hAnsiTheme="minorHAnsi" w:cstheme="minorHAnsi"/>
          <w:sz w:val="22"/>
          <w:szCs w:val="22"/>
        </w:rPr>
        <w:t>y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A0494">
        <w:rPr>
          <w:rFonts w:asciiTheme="minorHAnsi" w:hAnsiTheme="minorHAnsi" w:cstheme="minorHAnsi"/>
          <w:sz w:val="22"/>
          <w:szCs w:val="22"/>
        </w:rPr>
        <w:t xml:space="preserve">. 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1A0494">
        <w:rPr>
          <w:rFonts w:asciiTheme="minorHAnsi" w:hAnsiTheme="minorHAnsi" w:cstheme="minorHAnsi"/>
          <w:sz w:val="22"/>
          <w:szCs w:val="22"/>
        </w:rPr>
        <w:t>p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ra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sh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A0494">
        <w:rPr>
          <w:rFonts w:asciiTheme="minorHAnsi" w:hAnsiTheme="minorHAnsi" w:cstheme="minorHAnsi"/>
          <w:sz w:val="22"/>
          <w:szCs w:val="22"/>
        </w:rPr>
        <w:t xml:space="preserve">. 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J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dh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v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0494">
        <w:rPr>
          <w:rFonts w:asciiTheme="minorHAnsi" w:hAnsiTheme="minorHAnsi" w:cstheme="minorHAnsi"/>
          <w:sz w:val="22"/>
          <w:szCs w:val="22"/>
        </w:rPr>
        <w:t>h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1A0494">
        <w:rPr>
          <w:rFonts w:asciiTheme="minorHAnsi" w:hAnsiTheme="minorHAnsi" w:cstheme="minorHAnsi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97</w:t>
      </w:r>
      <w:r w:rsidRPr="001A0494">
        <w:rPr>
          <w:rFonts w:asciiTheme="minorHAnsi" w:hAnsiTheme="minorHAnsi" w:cstheme="minorHAnsi"/>
          <w:spacing w:val="8"/>
          <w:sz w:val="22"/>
          <w:szCs w:val="22"/>
        </w:rPr>
        <w:t>8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1A0494">
        <w:rPr>
          <w:rFonts w:asciiTheme="minorHAnsi" w:hAnsiTheme="minorHAnsi" w:cstheme="minorHAnsi"/>
          <w:sz w:val="22"/>
          <w:szCs w:val="22"/>
        </w:rPr>
        <w:t>1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1A0494">
        <w:rPr>
          <w:rFonts w:asciiTheme="minorHAnsi" w:hAnsiTheme="minorHAnsi" w:cstheme="minorHAnsi"/>
          <w:sz w:val="22"/>
          <w:szCs w:val="22"/>
        </w:rPr>
        <w:t>329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1A0494">
        <w:rPr>
          <w:rFonts w:asciiTheme="minorHAnsi" w:hAnsiTheme="minorHAnsi" w:cstheme="minorHAnsi"/>
          <w:sz w:val="22"/>
          <w:szCs w:val="22"/>
        </w:rPr>
        <w:t>83877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1A0494">
        <w:rPr>
          <w:rFonts w:asciiTheme="minorHAnsi" w:hAnsiTheme="minorHAnsi" w:cstheme="minorHAnsi"/>
          <w:sz w:val="22"/>
          <w:szCs w:val="22"/>
        </w:rPr>
        <w:t>2.</w:t>
      </w:r>
    </w:p>
    <w:p w14:paraId="4D28E653" w14:textId="77777777" w:rsidR="00466A55" w:rsidRPr="001A0494" w:rsidRDefault="00466A55" w:rsidP="001A049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6F4A7FF" w14:textId="7FD7EA26" w:rsidR="00466A55" w:rsidRPr="001A0494" w:rsidRDefault="001A0494" w:rsidP="001A0494">
      <w:pPr>
        <w:ind w:left="220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b/>
          <w:sz w:val="22"/>
          <w:szCs w:val="22"/>
        </w:rPr>
        <w:t>10.</w:t>
      </w:r>
      <w:r w:rsidRPr="001A0494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pacing w:val="-6"/>
          <w:sz w:val="22"/>
          <w:szCs w:val="22"/>
        </w:rPr>
        <w:t>m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1A0494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z w:val="22"/>
          <w:szCs w:val="22"/>
        </w:rPr>
        <w:t>s,</w:t>
      </w:r>
      <w:r w:rsidRPr="001A0494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A0494">
        <w:rPr>
          <w:rFonts w:asciiTheme="minorHAnsi" w:hAnsiTheme="minorHAnsi" w:cstheme="minorHAnsi"/>
          <w:b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1A0494">
        <w:rPr>
          <w:rFonts w:asciiTheme="minorHAnsi" w:hAnsiTheme="minorHAnsi" w:cstheme="minorHAnsi"/>
          <w:b/>
          <w:spacing w:val="-6"/>
          <w:sz w:val="22"/>
          <w:szCs w:val="22"/>
        </w:rPr>
        <w:t>f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1A0494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1A049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te</w:t>
      </w:r>
      <w:r w:rsidRPr="001A0494">
        <w:rPr>
          <w:rFonts w:asciiTheme="minorHAnsi" w:hAnsiTheme="minorHAnsi" w:cstheme="minorHAnsi"/>
          <w:b/>
          <w:spacing w:val="-3"/>
          <w:sz w:val="22"/>
          <w:szCs w:val="22"/>
        </w:rPr>
        <w:t>nd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1A0494">
        <w:rPr>
          <w:rFonts w:asciiTheme="minorHAnsi" w:hAnsiTheme="minorHAnsi" w:cstheme="minorHAnsi"/>
          <w:b/>
          <w:sz w:val="22"/>
          <w:szCs w:val="22"/>
        </w:rPr>
        <w:t>:</w:t>
      </w:r>
    </w:p>
    <w:p w14:paraId="4D0CA469" w14:textId="193EB835" w:rsidR="00466A55" w:rsidRPr="001A0494" w:rsidRDefault="001A0494" w:rsidP="001A0494">
      <w:pPr>
        <w:ind w:left="3284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sz w:val="22"/>
          <w:szCs w:val="22"/>
        </w:rPr>
        <w:t xml:space="preserve">  </w:t>
      </w:r>
      <w:r w:rsidRPr="001A049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1A0494">
        <w:rPr>
          <w:rFonts w:asciiTheme="minorHAnsi" w:hAnsiTheme="minorHAnsi" w:cstheme="minorHAnsi"/>
          <w:sz w:val="22"/>
          <w:szCs w:val="22"/>
        </w:rPr>
        <w:t>,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l</w:t>
      </w:r>
      <w:r w:rsidRPr="001A049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9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A0494">
        <w:rPr>
          <w:rFonts w:asciiTheme="minorHAnsi" w:hAnsiTheme="minorHAnsi" w:cstheme="minorHAnsi"/>
          <w:sz w:val="22"/>
          <w:szCs w:val="22"/>
        </w:rPr>
        <w:t xml:space="preserve">s 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z w:val="22"/>
          <w:szCs w:val="22"/>
        </w:rPr>
        <w:t>d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mi</w:t>
      </w:r>
      <w:r w:rsidRPr="001A0494">
        <w:rPr>
          <w:rFonts w:asciiTheme="minorHAnsi" w:hAnsiTheme="minorHAnsi" w:cstheme="minorHAnsi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A0494">
        <w:rPr>
          <w:rFonts w:asciiTheme="minorHAnsi" w:hAnsiTheme="minorHAnsi" w:cstheme="minorHAnsi"/>
          <w:sz w:val="22"/>
          <w:szCs w:val="22"/>
        </w:rPr>
        <w:t>:</w:t>
      </w:r>
      <w:r w:rsidRPr="001A049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z w:val="22"/>
          <w:szCs w:val="22"/>
        </w:rPr>
        <w:t>08</w:t>
      </w:r>
    </w:p>
    <w:p w14:paraId="6154C9FF" w14:textId="162D7B3C" w:rsidR="00466A55" w:rsidRPr="001A0494" w:rsidRDefault="001A0494" w:rsidP="001A0494">
      <w:pPr>
        <w:ind w:left="3284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sz w:val="22"/>
          <w:szCs w:val="22"/>
        </w:rPr>
        <w:t xml:space="preserve">  </w:t>
      </w:r>
      <w:r w:rsidRPr="001A049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l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8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1A0494">
        <w:rPr>
          <w:rFonts w:asciiTheme="minorHAnsi" w:hAnsiTheme="minorHAnsi" w:cstheme="minorHAnsi"/>
          <w:sz w:val="22"/>
          <w:szCs w:val="22"/>
        </w:rPr>
        <w:t>sh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>p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1A0494">
        <w:rPr>
          <w:rFonts w:asciiTheme="minorHAnsi" w:hAnsiTheme="minorHAnsi" w:cstheme="minorHAnsi"/>
          <w:sz w:val="22"/>
          <w:szCs w:val="22"/>
        </w:rPr>
        <w:t>: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z w:val="22"/>
          <w:szCs w:val="22"/>
        </w:rPr>
        <w:t>05</w:t>
      </w:r>
    </w:p>
    <w:p w14:paraId="0CD61913" w14:textId="77777777" w:rsidR="00466A55" w:rsidRPr="001A0494" w:rsidRDefault="001A0494" w:rsidP="001A0494">
      <w:pPr>
        <w:ind w:left="220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b/>
          <w:w w:val="99"/>
          <w:sz w:val="22"/>
          <w:szCs w:val="22"/>
        </w:rPr>
        <w:t>11.</w:t>
      </w:r>
      <w:r w:rsidRPr="001A0494">
        <w:rPr>
          <w:rFonts w:asciiTheme="minorHAnsi" w:hAnsiTheme="minorHAnsi" w:cstheme="minorHAnsi"/>
          <w:b/>
          <w:spacing w:val="-29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z w:val="22"/>
          <w:szCs w:val="22"/>
        </w:rPr>
        <w:t>Resear</w:t>
      </w:r>
      <w:r w:rsidRPr="001A0494">
        <w:rPr>
          <w:rFonts w:asciiTheme="minorHAnsi" w:hAnsiTheme="minorHAnsi" w:cstheme="minorHAnsi"/>
          <w:b/>
          <w:spacing w:val="5"/>
          <w:sz w:val="22"/>
          <w:szCs w:val="22"/>
        </w:rPr>
        <w:t>c</w:t>
      </w:r>
      <w:r w:rsidRPr="001A0494">
        <w:rPr>
          <w:rFonts w:asciiTheme="minorHAnsi" w:hAnsiTheme="minorHAnsi" w:cstheme="minorHAnsi"/>
          <w:b/>
          <w:sz w:val="22"/>
          <w:szCs w:val="22"/>
        </w:rPr>
        <w:t>h</w:t>
      </w:r>
      <w:r w:rsidRPr="001A0494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z w:val="22"/>
          <w:szCs w:val="22"/>
        </w:rPr>
        <w:t>G</w:t>
      </w:r>
      <w:r w:rsidRPr="001A0494">
        <w:rPr>
          <w:rFonts w:asciiTheme="minorHAnsi" w:hAnsiTheme="minorHAnsi" w:cstheme="minorHAnsi"/>
          <w:b/>
          <w:spacing w:val="-5"/>
          <w:sz w:val="22"/>
          <w:szCs w:val="22"/>
        </w:rPr>
        <w:t>u</w:t>
      </w:r>
      <w:r w:rsidRPr="001A0494">
        <w:rPr>
          <w:rFonts w:asciiTheme="minorHAnsi" w:hAnsiTheme="minorHAnsi" w:cstheme="minorHAnsi"/>
          <w:b/>
          <w:spacing w:val="4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z w:val="22"/>
          <w:szCs w:val="22"/>
        </w:rPr>
        <w:t>d</w:t>
      </w:r>
      <w:r w:rsidRPr="001A0494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1A0494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b/>
          <w:sz w:val="22"/>
          <w:szCs w:val="22"/>
        </w:rPr>
        <w:t xml:space="preserve">ce:      </w:t>
      </w:r>
      <w:r w:rsidRPr="001A0494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A0494">
        <w:rPr>
          <w:rFonts w:asciiTheme="minorHAnsi" w:hAnsiTheme="minorHAnsi" w:cstheme="minorHAnsi"/>
          <w:sz w:val="22"/>
          <w:szCs w:val="22"/>
        </w:rPr>
        <w:t>k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z w:val="22"/>
          <w:szCs w:val="22"/>
        </w:rPr>
        <w:t>g</w:t>
      </w:r>
      <w:r w:rsidRPr="001A049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A0494">
        <w:rPr>
          <w:rFonts w:asciiTheme="minorHAnsi" w:hAnsiTheme="minorHAnsi" w:cstheme="minorHAnsi"/>
          <w:sz w:val="22"/>
          <w:szCs w:val="22"/>
        </w:rPr>
        <w:t>D.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D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sz w:val="22"/>
          <w:szCs w:val="22"/>
        </w:rPr>
        <w:t>g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A0494">
        <w:rPr>
          <w:rFonts w:asciiTheme="minorHAnsi" w:hAnsiTheme="minorHAnsi" w:cstheme="minorHAnsi"/>
          <w:sz w:val="22"/>
          <w:szCs w:val="22"/>
        </w:rPr>
        <w:t xml:space="preserve">: </w:t>
      </w:r>
      <w:r w:rsidRPr="001A049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z w:val="22"/>
          <w:szCs w:val="22"/>
        </w:rPr>
        <w:t>04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St</w:t>
      </w:r>
      <w:r w:rsidRPr="001A0494">
        <w:rPr>
          <w:rFonts w:asciiTheme="minorHAnsi" w:hAnsiTheme="minorHAnsi" w:cstheme="minorHAnsi"/>
          <w:b/>
          <w:spacing w:val="-4"/>
          <w:sz w:val="22"/>
          <w:szCs w:val="22"/>
        </w:rPr>
        <w:t>u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1A049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nt</w:t>
      </w:r>
      <w:r w:rsidRPr="001A0494">
        <w:rPr>
          <w:rFonts w:asciiTheme="minorHAnsi" w:hAnsiTheme="minorHAnsi" w:cstheme="minorHAnsi"/>
          <w:b/>
          <w:sz w:val="22"/>
          <w:szCs w:val="22"/>
        </w:rPr>
        <w:t>s</w:t>
      </w:r>
    </w:p>
    <w:p w14:paraId="0C8CB4CA" w14:textId="77777777" w:rsidR="00466A55" w:rsidRPr="001A0494" w:rsidRDefault="001A0494" w:rsidP="001A0494">
      <w:pPr>
        <w:ind w:left="220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b/>
          <w:sz w:val="22"/>
          <w:szCs w:val="22"/>
        </w:rPr>
        <w:t>12.</w:t>
      </w:r>
      <w:r w:rsidRPr="001A0494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z w:val="22"/>
          <w:szCs w:val="22"/>
        </w:rPr>
        <w:t>s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1A0494">
        <w:rPr>
          <w:rFonts w:asciiTheme="minorHAnsi" w:hAnsiTheme="minorHAnsi" w:cstheme="minorHAnsi"/>
          <w:b/>
          <w:sz w:val="22"/>
          <w:szCs w:val="22"/>
        </w:rPr>
        <w:t>h</w:t>
      </w:r>
      <w:r w:rsidRPr="001A049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1A0494">
        <w:rPr>
          <w:rFonts w:asciiTheme="minorHAnsi" w:hAnsiTheme="minorHAnsi" w:cstheme="minorHAnsi"/>
          <w:b/>
          <w:sz w:val="22"/>
          <w:szCs w:val="22"/>
        </w:rPr>
        <w:t xml:space="preserve">:                      </w:t>
      </w:r>
      <w:r w:rsidRPr="001A0494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z w:val="22"/>
          <w:szCs w:val="22"/>
        </w:rPr>
        <w:t>g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0494">
        <w:rPr>
          <w:rFonts w:asciiTheme="minorHAnsi" w:hAnsiTheme="minorHAnsi" w:cstheme="minorHAnsi"/>
          <w:sz w:val="22"/>
          <w:szCs w:val="22"/>
        </w:rPr>
        <w:t xml:space="preserve">a </w:t>
      </w:r>
      <w:r w:rsidRPr="001A0494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z w:val="22"/>
          <w:szCs w:val="22"/>
        </w:rPr>
        <w:t>s,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1A0494">
        <w:rPr>
          <w:rFonts w:asciiTheme="minorHAnsi" w:hAnsiTheme="minorHAnsi" w:cstheme="minorHAnsi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M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g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A0494">
        <w:rPr>
          <w:rFonts w:asciiTheme="minorHAnsi" w:hAnsiTheme="minorHAnsi" w:cstheme="minorHAnsi"/>
          <w:sz w:val="22"/>
          <w:szCs w:val="22"/>
        </w:rPr>
        <w:t>nt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>p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A0494">
        <w:rPr>
          <w:rFonts w:asciiTheme="minorHAnsi" w:hAnsiTheme="minorHAnsi" w:cstheme="minorHAnsi"/>
          <w:sz w:val="22"/>
          <w:szCs w:val="22"/>
        </w:rPr>
        <w:t>on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A0494">
        <w:rPr>
          <w:rFonts w:asciiTheme="minorHAnsi" w:hAnsiTheme="minorHAnsi" w:cstheme="minorHAnsi"/>
          <w:sz w:val="22"/>
          <w:szCs w:val="22"/>
        </w:rPr>
        <w:t>hn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z w:val="22"/>
          <w:szCs w:val="22"/>
        </w:rPr>
        <w:t>qu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1A0494">
        <w:rPr>
          <w:rFonts w:asciiTheme="minorHAnsi" w:hAnsiTheme="minorHAnsi" w:cstheme="minorHAnsi"/>
          <w:sz w:val="22"/>
          <w:szCs w:val="22"/>
        </w:rPr>
        <w:t>,</w:t>
      </w:r>
    </w:p>
    <w:p w14:paraId="0D00566B" w14:textId="77777777" w:rsidR="00466A55" w:rsidRPr="001A0494" w:rsidRDefault="001A0494" w:rsidP="001A0494">
      <w:pPr>
        <w:spacing w:before="45"/>
        <w:ind w:left="3337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-1"/>
          <w:position w:val="-1"/>
          <w:sz w:val="22"/>
          <w:szCs w:val="22"/>
        </w:rPr>
        <w:t>cea</w:t>
      </w:r>
      <w:r w:rsidRPr="001A0494">
        <w:rPr>
          <w:rFonts w:asciiTheme="minorHAnsi" w:hAnsiTheme="minorHAnsi" w:cstheme="minorHAnsi"/>
          <w:spacing w:val="-5"/>
          <w:position w:val="-1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5"/>
          <w:position w:val="-1"/>
          <w:sz w:val="22"/>
          <w:szCs w:val="22"/>
        </w:rPr>
        <w:t>o</w:t>
      </w:r>
      <w:r w:rsidRPr="001A0494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1A049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A0494">
        <w:rPr>
          <w:rFonts w:asciiTheme="minorHAnsi" w:hAnsiTheme="minorHAnsi" w:cstheme="minorHAnsi"/>
          <w:position w:val="-1"/>
          <w:sz w:val="22"/>
          <w:szCs w:val="22"/>
        </w:rPr>
        <w:t>phy</w:t>
      </w:r>
      <w:r w:rsidRPr="001A0494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A0494">
        <w:rPr>
          <w:rFonts w:asciiTheme="minorHAnsi" w:hAnsiTheme="minorHAnsi" w:cstheme="minorHAnsi"/>
          <w:position w:val="-1"/>
          <w:sz w:val="22"/>
          <w:szCs w:val="22"/>
        </w:rPr>
        <w:t>udy</w:t>
      </w:r>
      <w:r w:rsidRPr="001A049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(</w:t>
      </w:r>
      <w:r w:rsidRPr="001A0494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1A0494">
        <w:rPr>
          <w:rFonts w:asciiTheme="minorHAnsi" w:hAnsiTheme="minorHAnsi" w:cstheme="minorHAnsi"/>
          <w:spacing w:val="-5"/>
          <w:position w:val="-1"/>
          <w:sz w:val="22"/>
          <w:szCs w:val="22"/>
        </w:rPr>
        <w:t>o</w:t>
      </w:r>
      <w:r w:rsidRPr="001A049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1A0494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-7"/>
          <w:position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A0494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A0494">
        <w:rPr>
          <w:rFonts w:asciiTheme="minorHAnsi" w:hAnsiTheme="minorHAnsi" w:cstheme="minorHAnsi"/>
          <w:spacing w:val="6"/>
          <w:position w:val="-1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-5"/>
          <w:position w:val="-1"/>
          <w:sz w:val="22"/>
          <w:szCs w:val="22"/>
        </w:rPr>
        <w:t>o</w:t>
      </w:r>
      <w:r w:rsidRPr="001A049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1A0494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1A0494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1A049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1A0494">
        <w:rPr>
          <w:rFonts w:asciiTheme="minorHAnsi" w:hAnsiTheme="minorHAnsi" w:cstheme="minorHAnsi"/>
          <w:spacing w:val="-5"/>
          <w:position w:val="-1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5"/>
          <w:position w:val="-1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-7"/>
          <w:position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position w:val="-1"/>
          <w:sz w:val="22"/>
          <w:szCs w:val="22"/>
        </w:rPr>
        <w:t>)</w:t>
      </w:r>
    </w:p>
    <w:p w14:paraId="58284F03" w14:textId="69DD6631" w:rsidR="00466A55" w:rsidRPr="001A0494" w:rsidRDefault="001A0494" w:rsidP="001A0494">
      <w:pPr>
        <w:spacing w:before="55"/>
        <w:ind w:left="220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b/>
          <w:sz w:val="22"/>
          <w:szCs w:val="22"/>
        </w:rPr>
        <w:t>13.</w:t>
      </w:r>
      <w:r w:rsidRPr="001A0494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A0494">
        <w:rPr>
          <w:rFonts w:asciiTheme="minorHAnsi" w:hAnsiTheme="minorHAnsi" w:cstheme="minorHAnsi"/>
          <w:b/>
          <w:sz w:val="22"/>
          <w:szCs w:val="22"/>
        </w:rPr>
        <w:t>o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-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1A0494">
        <w:rPr>
          <w:rFonts w:asciiTheme="minorHAnsi" w:hAnsiTheme="minorHAnsi" w:cstheme="minorHAnsi"/>
          <w:b/>
          <w:spacing w:val="-8"/>
          <w:sz w:val="22"/>
          <w:szCs w:val="22"/>
        </w:rPr>
        <w:t>u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rr</w:t>
      </w:r>
      <w:r w:rsidRPr="001A0494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1A0494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1A0494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1A0494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1A049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1A0494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pacing w:val="5"/>
          <w:sz w:val="22"/>
          <w:szCs w:val="22"/>
        </w:rPr>
        <w:t>v</w:t>
      </w:r>
      <w:r w:rsidRPr="001A0494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1A0494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z w:val="22"/>
          <w:szCs w:val="22"/>
        </w:rPr>
        <w:t>s:</w:t>
      </w:r>
    </w:p>
    <w:p w14:paraId="52744893" w14:textId="6DA644E2" w:rsidR="00466A55" w:rsidRPr="001A0494" w:rsidRDefault="001A0494" w:rsidP="001A0494">
      <w:pPr>
        <w:ind w:left="1301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z w:val="22"/>
          <w:szCs w:val="22"/>
        </w:rPr>
        <w:t>Wo</w:t>
      </w:r>
      <w:r w:rsidRPr="001A049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pacing w:val="-4"/>
          <w:sz w:val="22"/>
          <w:szCs w:val="22"/>
        </w:rPr>
        <w:t>k</w:t>
      </w:r>
      <w:r w:rsidRPr="001A0494">
        <w:rPr>
          <w:rFonts w:asciiTheme="minorHAnsi" w:hAnsiTheme="minorHAnsi" w:cstheme="minorHAnsi"/>
          <w:b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A0494">
        <w:rPr>
          <w:rFonts w:asciiTheme="minorHAnsi" w:hAnsiTheme="minorHAnsi" w:cstheme="minorHAnsi"/>
          <w:b/>
          <w:sz w:val="22"/>
          <w:szCs w:val="22"/>
        </w:rPr>
        <w:t>g</w:t>
      </w:r>
      <w:r w:rsidRPr="001A049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z w:val="22"/>
          <w:szCs w:val="22"/>
        </w:rPr>
        <w:t>as a</w:t>
      </w:r>
      <w:r w:rsidRPr="001A049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A0494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A0494">
        <w:rPr>
          <w:rFonts w:asciiTheme="minorHAnsi" w:hAnsiTheme="minorHAnsi" w:cstheme="minorHAnsi"/>
          <w:b/>
          <w:sz w:val="22"/>
          <w:szCs w:val="22"/>
        </w:rPr>
        <w:t>S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1A0494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z w:val="22"/>
          <w:szCs w:val="22"/>
        </w:rPr>
        <w:t>ai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A0494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z w:val="22"/>
          <w:szCs w:val="22"/>
        </w:rPr>
        <w:t>in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z w:val="22"/>
          <w:szCs w:val="22"/>
        </w:rPr>
        <w:t>Va</w:t>
      </w:r>
      <w:r w:rsidRPr="001A0494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z w:val="22"/>
          <w:szCs w:val="22"/>
        </w:rPr>
        <w:t>io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1A0494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A0494">
        <w:rPr>
          <w:rFonts w:asciiTheme="minorHAnsi" w:hAnsiTheme="minorHAnsi" w:cstheme="minorHAnsi"/>
          <w:b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ut</w:t>
      </w:r>
      <w:r w:rsidRPr="001A049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pacing w:val="4"/>
          <w:sz w:val="22"/>
          <w:szCs w:val="22"/>
        </w:rPr>
        <w:t>s</w:t>
      </w:r>
      <w:r w:rsidRPr="001A0494">
        <w:rPr>
          <w:rFonts w:asciiTheme="minorHAnsi" w:hAnsiTheme="minorHAnsi" w:cstheme="minorHAnsi"/>
          <w:sz w:val="22"/>
          <w:szCs w:val="22"/>
        </w:rPr>
        <w:t>.</w:t>
      </w:r>
    </w:p>
    <w:p w14:paraId="521102B9" w14:textId="77777777" w:rsidR="00466A55" w:rsidRPr="001A0494" w:rsidRDefault="001A0494" w:rsidP="001A0494">
      <w:pPr>
        <w:ind w:left="1301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k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z w:val="22"/>
          <w:szCs w:val="22"/>
        </w:rPr>
        <w:t>g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s a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1A0494">
        <w:rPr>
          <w:rFonts w:asciiTheme="minorHAnsi" w:hAnsiTheme="minorHAnsi" w:cstheme="minorHAnsi"/>
          <w:b/>
          <w:sz w:val="22"/>
          <w:szCs w:val="22"/>
        </w:rPr>
        <w:t>o</w:t>
      </w:r>
      <w:r w:rsidRPr="001A0494">
        <w:rPr>
          <w:rFonts w:asciiTheme="minorHAnsi" w:hAnsiTheme="minorHAnsi" w:cstheme="minorHAnsi"/>
          <w:b/>
          <w:spacing w:val="5"/>
          <w:sz w:val="22"/>
          <w:szCs w:val="22"/>
        </w:rPr>
        <w:t>u</w:t>
      </w:r>
      <w:r w:rsidRPr="001A0494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A0494">
        <w:rPr>
          <w:rFonts w:asciiTheme="minorHAnsi" w:hAnsiTheme="minorHAnsi" w:cstheme="minorHAnsi"/>
          <w:b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A0494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1A0494">
        <w:rPr>
          <w:rFonts w:asciiTheme="minorHAnsi" w:hAnsiTheme="minorHAnsi" w:cstheme="minorHAnsi"/>
          <w:b/>
          <w:sz w:val="22"/>
          <w:szCs w:val="22"/>
        </w:rPr>
        <w:t>on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z w:val="22"/>
          <w:szCs w:val="22"/>
        </w:rPr>
        <w:t>in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1A0494">
        <w:rPr>
          <w:rFonts w:asciiTheme="minorHAnsi" w:hAnsiTheme="minorHAnsi" w:cstheme="minorHAnsi"/>
          <w:b/>
          <w:spacing w:val="2"/>
          <w:sz w:val="22"/>
          <w:szCs w:val="22"/>
        </w:rPr>
        <w:t>.</w:t>
      </w:r>
      <w:r w:rsidRPr="001A0494">
        <w:rPr>
          <w:rFonts w:asciiTheme="minorHAnsi" w:hAnsiTheme="minorHAnsi" w:cstheme="minorHAnsi"/>
          <w:b/>
          <w:sz w:val="22"/>
          <w:szCs w:val="22"/>
        </w:rPr>
        <w:t>D.</w:t>
      </w:r>
      <w:r w:rsidRPr="001A049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z w:val="22"/>
          <w:szCs w:val="22"/>
        </w:rPr>
        <w:t>Cou</w:t>
      </w:r>
      <w:r w:rsidRPr="001A0494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1A0494">
        <w:rPr>
          <w:rFonts w:asciiTheme="minorHAnsi" w:hAnsiTheme="minorHAnsi" w:cstheme="minorHAnsi"/>
          <w:b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z w:val="22"/>
          <w:szCs w:val="22"/>
        </w:rPr>
        <w:t>Wo</w:t>
      </w:r>
      <w:r w:rsidRPr="001A049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z w:val="22"/>
          <w:szCs w:val="22"/>
        </w:rPr>
        <w:t>k</w:t>
      </w:r>
      <w:r w:rsidRPr="001A0494">
        <w:rPr>
          <w:rFonts w:asciiTheme="minorHAnsi" w:hAnsiTheme="minorHAnsi" w:cstheme="minorHAnsi"/>
          <w:sz w:val="22"/>
          <w:szCs w:val="22"/>
        </w:rPr>
        <w:t>,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A0494">
        <w:rPr>
          <w:rFonts w:asciiTheme="minorHAnsi" w:hAnsiTheme="minorHAnsi" w:cstheme="minorHAnsi"/>
          <w:sz w:val="22"/>
          <w:szCs w:val="22"/>
        </w:rPr>
        <w:t>g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ze</w:t>
      </w:r>
      <w:r w:rsidRPr="001A0494">
        <w:rPr>
          <w:rFonts w:asciiTheme="minorHAnsi" w:hAnsiTheme="minorHAnsi" w:cstheme="minorHAnsi"/>
          <w:sz w:val="22"/>
          <w:szCs w:val="22"/>
        </w:rPr>
        <w:t>d</w:t>
      </w:r>
      <w:r w:rsidRPr="001A049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by</w:t>
      </w:r>
      <w:r w:rsidRPr="001A049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1A0494">
        <w:rPr>
          <w:rFonts w:asciiTheme="minorHAnsi" w:hAnsiTheme="minorHAnsi" w:cstheme="minorHAnsi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z w:val="22"/>
          <w:szCs w:val="22"/>
        </w:rPr>
        <w:t>v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A0494">
        <w:rPr>
          <w:rFonts w:asciiTheme="minorHAnsi" w:hAnsiTheme="minorHAnsi" w:cstheme="minorHAnsi"/>
          <w:sz w:val="22"/>
          <w:szCs w:val="22"/>
        </w:rPr>
        <w:t>.</w:t>
      </w:r>
    </w:p>
    <w:p w14:paraId="71A24C72" w14:textId="77777777" w:rsidR="00466A55" w:rsidRPr="001A0494" w:rsidRDefault="001A0494" w:rsidP="001A0494">
      <w:pPr>
        <w:ind w:left="1301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A0494">
        <w:rPr>
          <w:rFonts w:asciiTheme="minorHAnsi" w:hAnsiTheme="minorHAnsi" w:cstheme="minorHAnsi"/>
          <w:sz w:val="22"/>
          <w:szCs w:val="22"/>
        </w:rPr>
        <w:t>k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sz w:val="22"/>
          <w:szCs w:val="22"/>
        </w:rPr>
        <w:t xml:space="preserve">d 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 xml:space="preserve">s 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 xml:space="preserve">a 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1A0494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tt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sz w:val="22"/>
          <w:szCs w:val="22"/>
        </w:rPr>
        <w:t xml:space="preserve">e </w:t>
      </w:r>
      <w:r w:rsidRPr="001A049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A0494">
        <w:rPr>
          <w:rFonts w:asciiTheme="minorHAnsi" w:hAnsiTheme="minorHAnsi" w:cstheme="minorHAnsi"/>
          <w:sz w:val="22"/>
          <w:szCs w:val="22"/>
        </w:rPr>
        <w:t>b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sz w:val="22"/>
          <w:szCs w:val="22"/>
        </w:rPr>
        <w:t xml:space="preserve">r   </w:t>
      </w:r>
      <w:r w:rsidRPr="001A049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 xml:space="preserve">r </w:t>
      </w:r>
      <w:r w:rsidRPr="001A049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l</w:t>
      </w:r>
      <w:r w:rsidRPr="001A0494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A0494">
        <w:rPr>
          <w:rFonts w:asciiTheme="minorHAnsi" w:hAnsiTheme="minorHAnsi" w:cstheme="minorHAnsi"/>
          <w:sz w:val="22"/>
          <w:szCs w:val="22"/>
        </w:rPr>
        <w:t xml:space="preserve">e 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 xml:space="preserve">n  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z w:val="22"/>
          <w:szCs w:val="22"/>
        </w:rPr>
        <w:t xml:space="preserve">t </w:t>
      </w:r>
      <w:r w:rsidRPr="001A049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dv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A0494">
        <w:rPr>
          <w:rFonts w:asciiTheme="minorHAnsi" w:hAnsiTheme="minorHAnsi" w:cstheme="minorHAnsi"/>
          <w:sz w:val="22"/>
          <w:szCs w:val="22"/>
        </w:rPr>
        <w:t xml:space="preserve">s </w:t>
      </w:r>
      <w:r w:rsidRPr="001A049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in</w:t>
      </w:r>
    </w:p>
    <w:p w14:paraId="7A5B9810" w14:textId="77777777" w:rsidR="00466A55" w:rsidRPr="001A0494" w:rsidRDefault="001A0494" w:rsidP="001A0494">
      <w:pPr>
        <w:spacing w:before="2"/>
        <w:ind w:left="1661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1A0494">
        <w:rPr>
          <w:rFonts w:asciiTheme="minorHAnsi" w:hAnsiTheme="minorHAnsi" w:cstheme="minorHAnsi"/>
          <w:sz w:val="22"/>
          <w:szCs w:val="22"/>
        </w:rPr>
        <w:t xml:space="preserve">s </w:t>
      </w:r>
      <w:r w:rsidRPr="001A049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z w:val="22"/>
          <w:szCs w:val="22"/>
        </w:rPr>
        <w:t xml:space="preserve">d </w:t>
      </w:r>
      <w:r w:rsidRPr="001A049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A0494">
        <w:rPr>
          <w:rFonts w:asciiTheme="minorHAnsi" w:hAnsiTheme="minorHAnsi" w:cstheme="minorHAnsi"/>
          <w:sz w:val="22"/>
          <w:szCs w:val="22"/>
        </w:rPr>
        <w:t xml:space="preserve">r </w:t>
      </w:r>
      <w:r w:rsidRPr="001A049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p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1A0494">
        <w:rPr>
          <w:rFonts w:asciiTheme="minorHAnsi" w:hAnsiTheme="minorHAnsi" w:cstheme="minorHAnsi"/>
          <w:sz w:val="22"/>
          <w:szCs w:val="22"/>
        </w:rPr>
        <w:t>l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A0494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 xml:space="preserve">ns </w:t>
      </w:r>
      <w:r w:rsidRPr="001A049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1A0494">
        <w:rPr>
          <w:rFonts w:asciiTheme="minorHAnsi" w:hAnsiTheme="minorHAnsi" w:cstheme="minorHAnsi"/>
          <w:sz w:val="22"/>
          <w:szCs w:val="22"/>
        </w:rPr>
        <w:t xml:space="preserve">d </w:t>
      </w:r>
      <w:r w:rsidRPr="001A049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 xml:space="preserve">t    </w:t>
      </w:r>
      <w:r w:rsidRPr="001A049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D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sz w:val="22"/>
          <w:szCs w:val="22"/>
        </w:rPr>
        <w:t xml:space="preserve">pt. </w:t>
      </w:r>
      <w:r w:rsidRPr="001A049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 xml:space="preserve">f </w:t>
      </w:r>
      <w:r w:rsidRPr="001A049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A0494">
        <w:rPr>
          <w:rFonts w:asciiTheme="minorHAnsi" w:hAnsiTheme="minorHAnsi" w:cstheme="minorHAnsi"/>
          <w:sz w:val="22"/>
          <w:szCs w:val="22"/>
        </w:rPr>
        <w:t xml:space="preserve">s </w:t>
      </w:r>
      <w:r w:rsidRPr="001A049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D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A0494">
        <w:rPr>
          <w:rFonts w:asciiTheme="minorHAnsi" w:hAnsiTheme="minorHAnsi" w:cstheme="minorHAnsi"/>
          <w:sz w:val="22"/>
          <w:szCs w:val="22"/>
        </w:rPr>
        <w:t>Un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1A0494">
        <w:rPr>
          <w:rFonts w:asciiTheme="minorHAnsi" w:hAnsiTheme="minorHAnsi" w:cstheme="minorHAnsi"/>
          <w:sz w:val="22"/>
          <w:szCs w:val="22"/>
        </w:rPr>
        <w:t>v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1A0494">
        <w:rPr>
          <w:rFonts w:asciiTheme="minorHAnsi" w:hAnsiTheme="minorHAnsi" w:cstheme="minorHAnsi"/>
          <w:sz w:val="22"/>
          <w:szCs w:val="22"/>
        </w:rPr>
        <w:t xml:space="preserve">y </w:t>
      </w:r>
      <w:r w:rsidRPr="001A049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in</w:t>
      </w:r>
    </w:p>
    <w:p w14:paraId="26E59852" w14:textId="77777777" w:rsidR="00466A55" w:rsidRPr="001A0494" w:rsidRDefault="001A0494" w:rsidP="001A0494">
      <w:pPr>
        <w:ind w:left="1661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sz w:val="22"/>
          <w:szCs w:val="22"/>
        </w:rPr>
        <w:t>D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A0494">
        <w:rPr>
          <w:rFonts w:asciiTheme="minorHAnsi" w:hAnsiTheme="minorHAnsi" w:cstheme="minorHAnsi"/>
          <w:sz w:val="22"/>
          <w:szCs w:val="22"/>
        </w:rPr>
        <w:t>b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1A0494">
        <w:rPr>
          <w:rFonts w:asciiTheme="minorHAnsi" w:hAnsiTheme="minorHAnsi" w:cstheme="minorHAnsi"/>
          <w:sz w:val="22"/>
          <w:szCs w:val="22"/>
        </w:rPr>
        <w:t>2013.</w:t>
      </w:r>
    </w:p>
    <w:p w14:paraId="51115B07" w14:textId="77777777" w:rsidR="00466A55" w:rsidRPr="001A0494" w:rsidRDefault="001A0494" w:rsidP="001A0494">
      <w:pPr>
        <w:spacing w:before="3"/>
        <w:ind w:left="1301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A0494">
        <w:rPr>
          <w:rFonts w:asciiTheme="minorHAnsi" w:hAnsiTheme="minorHAnsi" w:cstheme="minorHAnsi"/>
          <w:sz w:val="22"/>
          <w:szCs w:val="22"/>
        </w:rPr>
        <w:t>k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sz w:val="22"/>
          <w:szCs w:val="22"/>
        </w:rPr>
        <w:t>d</w:t>
      </w:r>
      <w:r w:rsidRPr="001A049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A0494">
        <w:rPr>
          <w:rFonts w:asciiTheme="minorHAnsi" w:hAnsiTheme="minorHAnsi" w:cstheme="minorHAnsi"/>
          <w:spacing w:val="9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A0494">
        <w:rPr>
          <w:rFonts w:asciiTheme="minorHAnsi" w:hAnsiTheme="minorHAnsi" w:cstheme="minorHAnsi"/>
          <w:sz w:val="22"/>
          <w:szCs w:val="22"/>
        </w:rPr>
        <w:t>m</w:t>
      </w:r>
      <w:r w:rsidRPr="001A0494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tt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A0494">
        <w:rPr>
          <w:rFonts w:asciiTheme="minorHAnsi" w:hAnsiTheme="minorHAnsi" w:cstheme="minorHAnsi"/>
          <w:sz w:val="22"/>
          <w:szCs w:val="22"/>
        </w:rPr>
        <w:t>b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sz w:val="22"/>
          <w:szCs w:val="22"/>
        </w:rPr>
        <w:t xml:space="preserve">r </w:t>
      </w:r>
      <w:r w:rsidRPr="001A049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l</w:t>
      </w:r>
      <w:r w:rsidRPr="001A049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A0494">
        <w:rPr>
          <w:rFonts w:asciiTheme="minorHAnsi" w:hAnsiTheme="minorHAnsi" w:cstheme="minorHAnsi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z w:val="22"/>
          <w:szCs w:val="22"/>
        </w:rPr>
        <w:t>d</w:t>
      </w:r>
      <w:r w:rsidRPr="001A049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l</w:t>
      </w:r>
      <w:r w:rsidRPr="001A049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A0494">
        <w:rPr>
          <w:rFonts w:asciiTheme="minorHAnsi" w:hAnsiTheme="minorHAnsi" w:cstheme="minorHAnsi"/>
          <w:sz w:val="22"/>
          <w:szCs w:val="22"/>
        </w:rPr>
        <w:t>k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 xml:space="preserve">p </w:t>
      </w:r>
      <w:r w:rsidRPr="001A049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D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sz w:val="22"/>
          <w:szCs w:val="22"/>
        </w:rPr>
        <w:t>pt.</w:t>
      </w:r>
      <w:r w:rsidRPr="001A049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>f</w:t>
      </w:r>
    </w:p>
    <w:p w14:paraId="21DE0232" w14:textId="77777777" w:rsidR="00466A55" w:rsidRPr="001A0494" w:rsidRDefault="001A0494" w:rsidP="001A0494">
      <w:pPr>
        <w:ind w:left="1661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1A0494">
        <w:rPr>
          <w:rFonts w:asciiTheme="minorHAnsi" w:hAnsiTheme="minorHAnsi" w:cstheme="minorHAnsi"/>
          <w:sz w:val="22"/>
          <w:szCs w:val="22"/>
        </w:rPr>
        <w:t>s D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A0494">
        <w:rPr>
          <w:rFonts w:asciiTheme="minorHAnsi" w:hAnsiTheme="minorHAnsi" w:cstheme="minorHAnsi"/>
          <w:sz w:val="22"/>
          <w:szCs w:val="22"/>
        </w:rPr>
        <w:t>Un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1A0494">
        <w:rPr>
          <w:rFonts w:asciiTheme="minorHAnsi" w:hAnsiTheme="minorHAnsi" w:cstheme="minorHAnsi"/>
          <w:sz w:val="22"/>
          <w:szCs w:val="22"/>
        </w:rPr>
        <w:t>v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1A0494">
        <w:rPr>
          <w:rFonts w:asciiTheme="minorHAnsi" w:hAnsiTheme="minorHAnsi" w:cstheme="minorHAnsi"/>
          <w:sz w:val="22"/>
          <w:szCs w:val="22"/>
        </w:rPr>
        <w:t>y</w:t>
      </w:r>
    </w:p>
    <w:p w14:paraId="5D070C28" w14:textId="77777777" w:rsidR="00466A55" w:rsidRPr="001A0494" w:rsidRDefault="001A0494" w:rsidP="001A0494">
      <w:pPr>
        <w:spacing w:before="2"/>
        <w:ind w:left="1301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k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A0494">
        <w:rPr>
          <w:rFonts w:asciiTheme="minorHAnsi" w:hAnsiTheme="minorHAnsi" w:cstheme="minorHAnsi"/>
          <w:sz w:val="22"/>
          <w:szCs w:val="22"/>
        </w:rPr>
        <w:t>g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s a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1A0494">
        <w:rPr>
          <w:rFonts w:asciiTheme="minorHAnsi" w:hAnsiTheme="minorHAnsi" w:cstheme="minorHAnsi"/>
          <w:sz w:val="22"/>
          <w:szCs w:val="22"/>
        </w:rPr>
        <w:t>G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z w:val="22"/>
          <w:szCs w:val="22"/>
        </w:rPr>
        <w:t>NSS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A0494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z w:val="22"/>
          <w:szCs w:val="22"/>
        </w:rPr>
        <w:t>o</w:t>
      </w:r>
      <w:r w:rsidRPr="001A0494">
        <w:rPr>
          <w:rFonts w:asciiTheme="minorHAnsi" w:hAnsiTheme="minorHAnsi" w:cstheme="minorHAnsi"/>
          <w:b/>
          <w:spacing w:val="5"/>
          <w:sz w:val="22"/>
          <w:szCs w:val="22"/>
        </w:rPr>
        <w:t>g</w:t>
      </w:r>
      <w:r w:rsidRPr="001A0494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z w:val="22"/>
          <w:szCs w:val="22"/>
        </w:rPr>
        <w:t>am</w:t>
      </w:r>
      <w:r w:rsidRPr="001A049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sz w:val="22"/>
          <w:szCs w:val="22"/>
        </w:rPr>
        <w:t>o</w:t>
      </w:r>
      <w:r w:rsidRPr="001A0494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1A0494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1A0494">
        <w:rPr>
          <w:rFonts w:asciiTheme="minorHAnsi" w:hAnsiTheme="minorHAnsi" w:cstheme="minorHAnsi"/>
          <w:b/>
          <w:sz w:val="22"/>
          <w:szCs w:val="22"/>
        </w:rPr>
        <w:t>ic</w:t>
      </w:r>
      <w:r w:rsidRPr="001A0494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z w:val="22"/>
          <w:szCs w:val="22"/>
        </w:rPr>
        <w:t>,</w:t>
      </w:r>
      <w:r w:rsidRPr="001A0494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D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A0494">
        <w:rPr>
          <w:rFonts w:asciiTheme="minorHAnsi" w:hAnsiTheme="minorHAnsi" w:cstheme="minorHAnsi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Un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1A0494">
        <w:rPr>
          <w:rFonts w:asciiTheme="minorHAnsi" w:hAnsiTheme="minorHAnsi" w:cstheme="minorHAnsi"/>
          <w:sz w:val="22"/>
          <w:szCs w:val="22"/>
        </w:rPr>
        <w:t>v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0494">
        <w:rPr>
          <w:rFonts w:asciiTheme="minorHAnsi" w:hAnsiTheme="minorHAnsi" w:cstheme="minorHAnsi"/>
          <w:sz w:val="22"/>
          <w:szCs w:val="22"/>
        </w:rPr>
        <w:t>.</w:t>
      </w:r>
    </w:p>
    <w:p w14:paraId="726A4C1F" w14:textId="77777777" w:rsidR="00466A55" w:rsidRPr="001A0494" w:rsidRDefault="00466A55" w:rsidP="001A049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2F7292F" w14:textId="77777777" w:rsidR="00466A55" w:rsidRPr="001A0494" w:rsidRDefault="001A0494" w:rsidP="001A0494">
      <w:pPr>
        <w:ind w:left="220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b/>
          <w:w w:val="99"/>
          <w:position w:val="-1"/>
          <w:sz w:val="22"/>
          <w:szCs w:val="22"/>
        </w:rPr>
        <w:t>14.</w:t>
      </w:r>
      <w:r w:rsidRPr="001A0494">
        <w:rPr>
          <w:rFonts w:asciiTheme="minorHAnsi" w:hAnsiTheme="minorHAnsi" w:cstheme="minorHAnsi"/>
          <w:b/>
          <w:spacing w:val="-29"/>
          <w:position w:val="-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b/>
          <w:position w:val="-1"/>
          <w:sz w:val="22"/>
          <w:szCs w:val="22"/>
        </w:rPr>
        <w:t>M</w:t>
      </w:r>
      <w:r w:rsidRPr="001A0494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>mb</w:t>
      </w:r>
      <w:r w:rsidRPr="001A0494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1A0494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>r</w:t>
      </w:r>
      <w:r w:rsidRPr="001A0494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s</w:t>
      </w:r>
      <w:r w:rsidRPr="001A0494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>h</w:t>
      </w:r>
      <w:r w:rsidRPr="001A0494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i</w:t>
      </w:r>
      <w:r w:rsidRPr="001A0494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>p</w:t>
      </w:r>
      <w:r w:rsidRPr="001A0494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p w14:paraId="0EF3EDE2" w14:textId="77777777" w:rsidR="00466A55" w:rsidRPr="001A0494" w:rsidRDefault="001A0494" w:rsidP="001A0494">
      <w:pPr>
        <w:ind w:left="3010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sz w:val="22"/>
          <w:szCs w:val="22"/>
        </w:rPr>
        <w:t xml:space="preserve">  </w:t>
      </w:r>
      <w:r w:rsidRPr="001A049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L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1A0494">
        <w:rPr>
          <w:rFonts w:asciiTheme="minorHAnsi" w:hAnsiTheme="minorHAnsi" w:cstheme="minorHAnsi"/>
          <w:sz w:val="22"/>
          <w:szCs w:val="22"/>
        </w:rPr>
        <w:t xml:space="preserve">e 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1A0494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1A0494">
        <w:rPr>
          <w:rFonts w:asciiTheme="minorHAnsi" w:hAnsiTheme="minorHAnsi" w:cstheme="minorHAnsi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of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A0494">
        <w:rPr>
          <w:rFonts w:asciiTheme="minorHAnsi" w:hAnsiTheme="minorHAnsi" w:cstheme="minorHAnsi"/>
          <w:sz w:val="22"/>
          <w:szCs w:val="22"/>
        </w:rPr>
        <w:t xml:space="preserve">. 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0494">
        <w:rPr>
          <w:rFonts w:asciiTheme="minorHAnsi" w:hAnsiTheme="minorHAnsi" w:cstheme="minorHAnsi"/>
          <w:sz w:val="22"/>
          <w:szCs w:val="22"/>
        </w:rPr>
        <w:t>y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>f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A0494">
        <w:rPr>
          <w:rFonts w:asciiTheme="minorHAnsi" w:hAnsiTheme="minorHAnsi" w:cstheme="minorHAnsi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,</w:t>
      </w:r>
      <w:r w:rsidRPr="001A049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1A0494">
        <w:rPr>
          <w:rFonts w:asciiTheme="minorHAnsi" w:hAnsiTheme="minorHAnsi" w:cstheme="minorHAnsi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1A049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0494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I)</w:t>
      </w:r>
      <w:r w:rsidRPr="001A0494">
        <w:rPr>
          <w:rFonts w:asciiTheme="minorHAnsi" w:hAnsiTheme="minorHAnsi" w:cstheme="minorHAnsi"/>
          <w:sz w:val="22"/>
          <w:szCs w:val="22"/>
        </w:rPr>
        <w:t>.</w:t>
      </w:r>
    </w:p>
    <w:p w14:paraId="3EF9A9AE" w14:textId="77777777" w:rsidR="00466A55" w:rsidRPr="001A0494" w:rsidRDefault="001A0494" w:rsidP="001A0494">
      <w:pPr>
        <w:spacing w:before="2"/>
        <w:ind w:left="3010"/>
        <w:rPr>
          <w:rFonts w:asciiTheme="minorHAnsi" w:hAnsiTheme="minorHAnsi" w:cstheme="minorHAnsi"/>
          <w:sz w:val="22"/>
          <w:szCs w:val="22"/>
        </w:rPr>
      </w:pPr>
      <w:r w:rsidRPr="001A0494">
        <w:rPr>
          <w:rFonts w:asciiTheme="minorHAnsi" w:hAnsiTheme="minorHAnsi" w:cstheme="minorHAnsi"/>
          <w:sz w:val="22"/>
          <w:szCs w:val="22"/>
        </w:rPr>
        <w:t xml:space="preserve">  </w:t>
      </w:r>
      <w:r w:rsidRPr="001A049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L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1A0494">
        <w:rPr>
          <w:rFonts w:asciiTheme="minorHAnsi" w:hAnsiTheme="minorHAnsi" w:cstheme="minorHAnsi"/>
          <w:sz w:val="22"/>
          <w:szCs w:val="22"/>
        </w:rPr>
        <w:t xml:space="preserve">e 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1A0494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1A0494">
        <w:rPr>
          <w:rFonts w:asciiTheme="minorHAnsi" w:hAnsiTheme="minorHAnsi" w:cstheme="minorHAnsi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of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A0494">
        <w:rPr>
          <w:rFonts w:asciiTheme="minorHAnsi" w:hAnsiTheme="minorHAnsi" w:cstheme="minorHAnsi"/>
          <w:sz w:val="22"/>
          <w:szCs w:val="22"/>
        </w:rPr>
        <w:t>nd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n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z w:val="22"/>
          <w:szCs w:val="22"/>
        </w:rPr>
        <w:t>so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1A0494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1A0494">
        <w:rPr>
          <w:rFonts w:asciiTheme="minorHAnsi" w:hAnsiTheme="minorHAnsi" w:cstheme="minorHAnsi"/>
          <w:sz w:val="22"/>
          <w:szCs w:val="22"/>
        </w:rPr>
        <w:t>y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A0494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1A0494">
        <w:rPr>
          <w:rFonts w:asciiTheme="minorHAnsi" w:hAnsiTheme="minorHAnsi" w:cstheme="minorHAnsi"/>
          <w:sz w:val="22"/>
          <w:szCs w:val="22"/>
        </w:rPr>
        <w:t>b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b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0494">
        <w:rPr>
          <w:rFonts w:asciiTheme="minorHAnsi" w:hAnsiTheme="minorHAnsi" w:cstheme="minorHAnsi"/>
          <w:sz w:val="22"/>
          <w:szCs w:val="22"/>
        </w:rPr>
        <w:t>y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z w:val="22"/>
          <w:szCs w:val="22"/>
        </w:rPr>
        <w:t>nd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A0494">
        <w:rPr>
          <w:rFonts w:asciiTheme="minorHAnsi" w:hAnsiTheme="minorHAnsi" w:cstheme="minorHAnsi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049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A0494">
        <w:rPr>
          <w:rFonts w:asciiTheme="minorHAnsi" w:hAnsiTheme="minorHAnsi" w:cstheme="minorHAnsi"/>
          <w:sz w:val="22"/>
          <w:szCs w:val="22"/>
        </w:rPr>
        <w:t>s</w:t>
      </w:r>
      <w:r w:rsidRPr="001A049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(I</w:t>
      </w:r>
      <w:r w:rsidRPr="001A0494">
        <w:rPr>
          <w:rFonts w:asciiTheme="minorHAnsi" w:hAnsiTheme="minorHAnsi" w:cstheme="minorHAnsi"/>
          <w:spacing w:val="2"/>
          <w:sz w:val="22"/>
          <w:szCs w:val="22"/>
        </w:rPr>
        <w:t>SPS</w:t>
      </w:r>
      <w:r w:rsidRPr="001A0494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1A0494">
        <w:rPr>
          <w:rFonts w:asciiTheme="minorHAnsi" w:hAnsiTheme="minorHAnsi" w:cstheme="minorHAnsi"/>
          <w:sz w:val="22"/>
          <w:szCs w:val="22"/>
        </w:rPr>
        <w:t>.</w:t>
      </w:r>
    </w:p>
    <w:sectPr w:rsidR="00466A55" w:rsidRPr="001A0494">
      <w:type w:val="continuous"/>
      <w:pgSz w:w="12240" w:h="15840"/>
      <w:pgMar w:top="420" w:right="60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C5560"/>
    <w:multiLevelType w:val="multilevel"/>
    <w:tmpl w:val="07CC762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A55"/>
    <w:rsid w:val="001A0494"/>
    <w:rsid w:val="0046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96E0E"/>
  <w15:docId w15:val="{97470245-651A-49FA-B65B-785CF048F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rjadhavop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2021-06-18T06:05:00Z</dcterms:created>
  <dcterms:modified xsi:type="dcterms:W3CDTF">2021-06-18T06:07:00Z</dcterms:modified>
</cp:coreProperties>
</file>